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9AE7A6" w14:textId="77777777" w:rsidR="0086010F" w:rsidRPr="0086010F" w:rsidRDefault="0086010F" w:rsidP="0086010F">
      <w:pPr>
        <w:spacing w:line="360" w:lineRule="auto"/>
        <w:ind w:left="426"/>
        <w:jc w:val="right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 xml:space="preserve">    Załącznik nr 2 do Warunków Przetargu </w:t>
      </w:r>
    </w:p>
    <w:p w14:paraId="5DB5CAE8" w14:textId="77777777" w:rsidR="0086010F" w:rsidRPr="0086010F" w:rsidRDefault="0086010F" w:rsidP="0086010F">
      <w:pPr>
        <w:spacing w:line="360" w:lineRule="auto"/>
        <w:jc w:val="right"/>
        <w:rPr>
          <w:rFonts w:ascii="Arial" w:hAnsi="Arial"/>
          <w:i/>
          <w:color w:val="000000"/>
        </w:rPr>
      </w:pPr>
      <w:r w:rsidRPr="0086010F">
        <w:rPr>
          <w:rFonts w:ascii="Arial" w:hAnsi="Arial"/>
          <w:i/>
          <w:color w:val="000000"/>
        </w:rPr>
        <w:t>(wzór umowy)</w:t>
      </w:r>
    </w:p>
    <w:p w14:paraId="22360D03" w14:textId="77777777" w:rsidR="0086010F" w:rsidRPr="0086010F" w:rsidRDefault="0086010F" w:rsidP="0086010F">
      <w:pPr>
        <w:spacing w:line="360" w:lineRule="auto"/>
        <w:jc w:val="center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>WZÓR UMOWY</w:t>
      </w:r>
    </w:p>
    <w:p w14:paraId="59C1AD68" w14:textId="29195E97" w:rsidR="0086010F" w:rsidRPr="0086010F" w:rsidRDefault="0086010F" w:rsidP="0086010F">
      <w:pPr>
        <w:overflowPunct w:val="0"/>
        <w:autoSpaceDE w:val="0"/>
        <w:spacing w:line="360" w:lineRule="auto"/>
        <w:ind w:firstLine="708"/>
        <w:jc w:val="both"/>
        <w:textAlignment w:val="baseline"/>
        <w:rPr>
          <w:rFonts w:ascii="Arial" w:hAnsi="Arial" w:cs="Arial"/>
        </w:rPr>
      </w:pPr>
      <w:r w:rsidRPr="0086010F">
        <w:rPr>
          <w:rFonts w:ascii="Arial" w:hAnsi="Arial" w:cs="Arial"/>
        </w:rPr>
        <w:t xml:space="preserve">W dniu: </w:t>
      </w:r>
      <w:r w:rsidR="007E7520">
        <w:rPr>
          <w:rFonts w:ascii="Arial" w:hAnsi="Arial" w:cs="Arial"/>
        </w:rPr>
        <w:t xml:space="preserve">…………………… </w:t>
      </w:r>
      <w:r w:rsidRPr="0086010F">
        <w:rPr>
          <w:rFonts w:ascii="Arial" w:hAnsi="Arial" w:cs="Arial"/>
        </w:rPr>
        <w:t xml:space="preserve">pomiędzy </w:t>
      </w:r>
      <w:r w:rsidRPr="0086010F">
        <w:rPr>
          <w:rFonts w:ascii="Arial" w:hAnsi="Arial" w:cs="Arial"/>
          <w:b/>
        </w:rPr>
        <w:t>SKARBEM PAŃSTWA</w:t>
      </w:r>
      <w:r w:rsidRPr="0086010F">
        <w:rPr>
          <w:rFonts w:ascii="Arial" w:hAnsi="Arial" w:cs="Arial"/>
        </w:rPr>
        <w:t xml:space="preserve"> - </w:t>
      </w:r>
      <w:r w:rsidRPr="0086010F">
        <w:rPr>
          <w:rFonts w:ascii="Arial" w:hAnsi="Arial" w:cs="Arial"/>
          <w:b/>
        </w:rPr>
        <w:t>KOMENDĄ PORTU WOJENNEGO GDYNIA</w:t>
      </w:r>
      <w:r w:rsidRPr="0086010F">
        <w:rPr>
          <w:rFonts w:ascii="Arial" w:hAnsi="Arial" w:cs="Arial"/>
        </w:rPr>
        <w:t>, ul. Rondo Bitwy pod Oliwą 1, 81-103 Gdynia zwaną d</w:t>
      </w:r>
      <w:r w:rsidR="0070423A">
        <w:rPr>
          <w:rFonts w:ascii="Arial" w:hAnsi="Arial" w:cs="Arial"/>
        </w:rPr>
        <w:t>alej zamawiającym reprezentowanym</w:t>
      </w:r>
      <w:r w:rsidRPr="0086010F">
        <w:rPr>
          <w:rFonts w:ascii="Arial" w:hAnsi="Arial" w:cs="Arial"/>
        </w:rPr>
        <w:t xml:space="preserve"> przez:</w:t>
      </w:r>
    </w:p>
    <w:p w14:paraId="76265714" w14:textId="1B329121" w:rsidR="0086010F" w:rsidRPr="0086010F" w:rsidRDefault="007E7520" w:rsidP="0086010F">
      <w:pPr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t>kmdr</w:t>
      </w:r>
      <w:proofErr w:type="spellEnd"/>
      <w:r>
        <w:rPr>
          <w:rFonts w:ascii="Arial" w:hAnsi="Arial" w:cs="Arial"/>
          <w:b/>
          <w:color w:val="000000"/>
        </w:rPr>
        <w:t xml:space="preserve"> Wojciech KRYSIAK</w:t>
      </w:r>
      <w:r w:rsidR="0086010F" w:rsidRPr="0086010F">
        <w:rPr>
          <w:rFonts w:ascii="Arial" w:hAnsi="Arial" w:cs="Arial"/>
          <w:b/>
          <w:color w:val="000000"/>
        </w:rPr>
        <w:t xml:space="preserve">  – </w:t>
      </w:r>
      <w:r w:rsidR="0086010F" w:rsidRPr="0086010F">
        <w:rPr>
          <w:rFonts w:ascii="Arial" w:hAnsi="Arial" w:cs="Arial"/>
          <w:color w:val="000000"/>
        </w:rPr>
        <w:t>Komendant Portu Wojennego Gdynia</w:t>
      </w:r>
    </w:p>
    <w:p w14:paraId="37E79479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  <w:color w:val="008000"/>
        </w:rPr>
      </w:pPr>
      <w:r w:rsidRPr="0086010F">
        <w:rPr>
          <w:rFonts w:ascii="Arial" w:hAnsi="Arial" w:cs="Arial"/>
        </w:rPr>
        <w:t>a firmą: ………….</w:t>
      </w:r>
      <w:r w:rsidRPr="0086010F">
        <w:rPr>
          <w:rFonts w:ascii="Arial" w:hAnsi="Arial" w:cs="Arial"/>
          <w:b/>
        </w:rPr>
        <w:t xml:space="preserve"> </w:t>
      </w:r>
      <w:r w:rsidRPr="0086010F">
        <w:rPr>
          <w:rFonts w:ascii="Arial" w:hAnsi="Arial" w:cs="Arial"/>
        </w:rPr>
        <w:t xml:space="preserve">zwaną dalej wykonawcą, </w:t>
      </w:r>
      <w:r w:rsidRPr="0086010F">
        <w:rPr>
          <w:rFonts w:ascii="Arial" w:hAnsi="Arial" w:cs="Arial"/>
          <w:color w:val="000000"/>
        </w:rPr>
        <w:t>prowadzącym działalność gospodarczą na podstawie:…………..</w:t>
      </w:r>
      <w:r w:rsidRPr="0086010F">
        <w:rPr>
          <w:rFonts w:ascii="Arial" w:hAnsi="Arial" w:cs="Arial"/>
        </w:rPr>
        <w:t>, reprezentowaną przez:</w:t>
      </w:r>
    </w:p>
    <w:p w14:paraId="4A37C9B0" w14:textId="77777777" w:rsidR="0086010F" w:rsidRPr="0086010F" w:rsidRDefault="0086010F" w:rsidP="0086010F">
      <w:pPr>
        <w:tabs>
          <w:tab w:val="left" w:pos="1068"/>
        </w:tabs>
        <w:spacing w:line="360" w:lineRule="auto"/>
        <w:ind w:left="708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p.</w:t>
      </w:r>
      <w:r w:rsidRPr="0086010F">
        <w:rPr>
          <w:rFonts w:ascii="Arial" w:hAnsi="Arial" w:cs="Arial"/>
          <w:b/>
          <w:bCs/>
        </w:rPr>
        <w:t xml:space="preserve"> </w:t>
      </w:r>
      <w:r w:rsidRPr="0086010F">
        <w:rPr>
          <w:rFonts w:cs="Arial"/>
        </w:rPr>
        <w:t>.................................................................................................</w:t>
      </w:r>
    </w:p>
    <w:p w14:paraId="594135B5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zwanych w dalszej części umowy stronami,  zawarta została umowa następującej treści.</w:t>
      </w:r>
    </w:p>
    <w:p w14:paraId="7C1FC97A" w14:textId="77777777" w:rsidR="00582F9C" w:rsidRPr="00582F9C" w:rsidRDefault="00582F9C" w:rsidP="00582F9C">
      <w:pPr>
        <w:spacing w:line="360" w:lineRule="auto"/>
        <w:jc w:val="center"/>
        <w:rPr>
          <w:rFonts w:ascii="Arial" w:hAnsi="Arial" w:cs="Arial"/>
          <w:b/>
          <w:bCs/>
        </w:rPr>
      </w:pPr>
      <w:r w:rsidRPr="00582F9C">
        <w:rPr>
          <w:rFonts w:ascii="Arial" w:hAnsi="Arial" w:cs="Arial"/>
          <w:b/>
          <w:bCs/>
        </w:rPr>
        <w:t>§ 1</w:t>
      </w:r>
    </w:p>
    <w:p w14:paraId="36E70E4B" w14:textId="3A3DC214" w:rsidR="00582F9C" w:rsidRPr="00055AF2" w:rsidRDefault="00582F9C" w:rsidP="00055AF2">
      <w:pPr>
        <w:pStyle w:val="Akapitzlist"/>
        <w:numPr>
          <w:ilvl w:val="0"/>
          <w:numId w:val="4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582F9C">
        <w:rPr>
          <w:rFonts w:ascii="Arial" w:hAnsi="Arial" w:cs="Arial"/>
          <w:sz w:val="20"/>
          <w:szCs w:val="20"/>
        </w:rPr>
        <w:t>Zgodnie z wynikiem postępowania o udzielenie zamówienia publicznego w dziedzinach obronności i bezpieczeństwa, w rozumieniu art. 7 ust. 36 ustawy z dnia 11.09.2019  roku Prawo Zamówień Publicznych (t. j. Dz. U. z 2024 r., poz. 1320.), poniżej progu unijnego, do którego nie stosuje się przepisów ustawy  (w zw. z art. 2 ust. 1 pkt. 3), prowadzonego na podstawie „Regulaminu udzielania zamówień publicznych w Komendzie Portu Wojennego Gdynia”, o numerze referencyjnym</w:t>
      </w:r>
      <w:r w:rsidRPr="00582F9C">
        <w:rPr>
          <w:rFonts w:ascii="Arial" w:hAnsi="Arial" w:cs="Arial"/>
        </w:rPr>
        <w:t xml:space="preserve"> </w:t>
      </w:r>
      <w:r w:rsidR="008956C7">
        <w:rPr>
          <w:rFonts w:ascii="Arial" w:hAnsi="Arial" w:cs="Arial"/>
          <w:b/>
          <w:sz w:val="20"/>
          <w:szCs w:val="20"/>
        </w:rPr>
        <w:t>93</w:t>
      </w:r>
      <w:bookmarkStart w:id="0" w:name="_GoBack"/>
      <w:bookmarkEnd w:id="0"/>
      <w:r w:rsidRPr="00582F9C">
        <w:rPr>
          <w:rFonts w:ascii="Arial" w:hAnsi="Arial" w:cs="Arial"/>
          <w:b/>
          <w:sz w:val="20"/>
          <w:szCs w:val="20"/>
        </w:rPr>
        <w:t>/KPW/S</w:t>
      </w:r>
      <w:r w:rsidR="00055AF2">
        <w:rPr>
          <w:rFonts w:ascii="Arial" w:hAnsi="Arial" w:cs="Arial"/>
          <w:b/>
          <w:sz w:val="20"/>
          <w:szCs w:val="20"/>
        </w:rPr>
        <w:t>NH</w:t>
      </w:r>
      <w:r w:rsidRPr="00582F9C">
        <w:rPr>
          <w:rFonts w:ascii="Arial" w:hAnsi="Arial" w:cs="Arial"/>
          <w:b/>
          <w:sz w:val="20"/>
          <w:szCs w:val="20"/>
        </w:rPr>
        <w:t>/2025</w:t>
      </w:r>
      <w:r w:rsidRPr="00582F9C">
        <w:rPr>
          <w:rFonts w:ascii="Arial" w:hAnsi="Arial" w:cs="Arial"/>
          <w:sz w:val="20"/>
          <w:szCs w:val="20"/>
        </w:rPr>
        <w:t>, zamawiający zleca, a</w:t>
      </w:r>
      <w:r w:rsidRPr="00582F9C">
        <w:rPr>
          <w:rFonts w:ascii="Arial" w:hAnsi="Arial" w:cs="Arial"/>
        </w:rPr>
        <w:t xml:space="preserve"> </w:t>
      </w:r>
      <w:r w:rsidRPr="00582F9C">
        <w:rPr>
          <w:rFonts w:ascii="Arial" w:hAnsi="Arial" w:cs="Arial"/>
          <w:sz w:val="20"/>
          <w:szCs w:val="20"/>
        </w:rPr>
        <w:t>wykonawca zobowiązuje się wykonać:</w:t>
      </w:r>
      <w:r w:rsidRPr="00582F9C">
        <w:rPr>
          <w:rFonts w:ascii="Arial" w:hAnsi="Arial" w:cs="Arial"/>
          <w:b/>
          <w:sz w:val="20"/>
          <w:szCs w:val="20"/>
        </w:rPr>
        <w:t xml:space="preserve"> </w:t>
      </w:r>
      <w:r w:rsidR="00055AF2" w:rsidRPr="00055AF2">
        <w:rPr>
          <w:rFonts w:ascii="Arial" w:hAnsi="Arial" w:cs="Arial"/>
          <w:b/>
          <w:sz w:val="20"/>
          <w:szCs w:val="20"/>
        </w:rPr>
        <w:t>NAPRAWA ZASILANIA SYSTEMU ŁĄCZNOŚCI PRZEŁĄCZNIKA  GŁOSOWEGO SA-2122 SWITCHING MATRIX NA ORP PUŁASKI</w:t>
      </w:r>
    </w:p>
    <w:p w14:paraId="17C5FC75" w14:textId="69DEE05D" w:rsidR="00582F9C" w:rsidRPr="00582F9C" w:rsidRDefault="00582F9C" w:rsidP="00582F9C">
      <w:pPr>
        <w:spacing w:line="360" w:lineRule="auto"/>
        <w:ind w:left="85" w:hanging="142"/>
        <w:jc w:val="both"/>
        <w:rPr>
          <w:rFonts w:ascii="Arial" w:hAnsi="Arial" w:cs="Arial"/>
          <w:b/>
          <w:bCs/>
        </w:rPr>
      </w:pPr>
      <w:r w:rsidRPr="00582F9C">
        <w:rPr>
          <w:rFonts w:ascii="Arial" w:hAnsi="Arial" w:cs="Arial"/>
          <w:b/>
        </w:rPr>
        <w:t xml:space="preserve"> </w:t>
      </w:r>
      <w:r w:rsidRPr="00582F9C">
        <w:rPr>
          <w:rFonts w:ascii="Arial" w:hAnsi="Arial" w:cs="Arial"/>
          <w:lang w:eastAsia="pl-PL"/>
        </w:rPr>
        <w:t>2. Szczegółowy opis przedmiotu zamówienia zawarty jest w  załącznik</w:t>
      </w:r>
      <w:r>
        <w:rPr>
          <w:rFonts w:ascii="Arial" w:hAnsi="Arial" w:cs="Arial"/>
          <w:lang w:eastAsia="pl-PL"/>
        </w:rPr>
        <w:t>u</w:t>
      </w:r>
      <w:r w:rsidRPr="00582F9C">
        <w:rPr>
          <w:rFonts w:ascii="Arial" w:hAnsi="Arial" w:cs="Arial"/>
          <w:lang w:eastAsia="pl-PL"/>
        </w:rPr>
        <w:t xml:space="preserve"> nr 1 do </w:t>
      </w:r>
      <w:r>
        <w:rPr>
          <w:rFonts w:ascii="Arial" w:hAnsi="Arial" w:cs="Arial"/>
          <w:lang w:eastAsia="pl-PL"/>
        </w:rPr>
        <w:t>umowy</w:t>
      </w:r>
      <w:r w:rsidRPr="00582F9C">
        <w:rPr>
          <w:rFonts w:ascii="Arial" w:hAnsi="Arial" w:cs="Arial"/>
          <w:lang w:eastAsia="pl-PL"/>
        </w:rPr>
        <w:t xml:space="preserve"> </w:t>
      </w:r>
    </w:p>
    <w:p w14:paraId="2172D2C6" w14:textId="77777777" w:rsidR="00582F9C" w:rsidRPr="00582F9C" w:rsidRDefault="00582F9C" w:rsidP="00582F9C">
      <w:pPr>
        <w:suppressAutoHyphens w:val="0"/>
        <w:spacing w:line="360" w:lineRule="auto"/>
        <w:jc w:val="both"/>
        <w:rPr>
          <w:rFonts w:ascii="Arial" w:hAnsi="Arial" w:cs="Arial"/>
        </w:rPr>
      </w:pPr>
      <w:r w:rsidRPr="00582F9C">
        <w:rPr>
          <w:rFonts w:ascii="Arial" w:hAnsi="Arial" w:cs="Arial"/>
        </w:rPr>
        <w:t>3. Przedstawicielami stron w zakresie realizacji umowy jest/są:</w:t>
      </w:r>
    </w:p>
    <w:p w14:paraId="4D0CA73B" w14:textId="3ED800F7" w:rsidR="00582F9C" w:rsidRPr="00582F9C" w:rsidRDefault="00582F9C" w:rsidP="00582F9C">
      <w:pPr>
        <w:suppressAutoHyphens w:val="0"/>
        <w:spacing w:line="360" w:lineRule="auto"/>
        <w:rPr>
          <w:rFonts w:ascii="Arial" w:hAnsi="Arial" w:cs="Arial"/>
        </w:rPr>
      </w:pPr>
      <w:r w:rsidRPr="00582F9C">
        <w:rPr>
          <w:rFonts w:ascii="Arial" w:hAnsi="Arial" w:cs="Arial"/>
        </w:rPr>
        <w:t>3.1. ze strony zamawiającego: Sz</w:t>
      </w:r>
      <w:r w:rsidRPr="00582F9C">
        <w:rPr>
          <w:rFonts w:ascii="Arial" w:hAnsi="Arial"/>
        </w:rPr>
        <w:t xml:space="preserve">ef </w:t>
      </w:r>
      <w:r w:rsidR="00055AF2">
        <w:rPr>
          <w:rFonts w:ascii="Arial" w:hAnsi="Arial"/>
        </w:rPr>
        <w:t>SNH</w:t>
      </w:r>
      <w:r w:rsidRPr="00582F9C">
        <w:rPr>
          <w:rFonts w:ascii="Arial" w:hAnsi="Arial"/>
        </w:rPr>
        <w:t xml:space="preserve"> – ………………………………</w:t>
      </w:r>
      <w:r w:rsidRPr="00582F9C">
        <w:rPr>
          <w:rFonts w:ascii="Arial" w:hAnsi="Arial" w:cs="Arial"/>
        </w:rPr>
        <w:t>tel. …………… e-mail:……………..</w:t>
      </w:r>
    </w:p>
    <w:p w14:paraId="79787033" w14:textId="77777777" w:rsidR="00582F9C" w:rsidRPr="00582F9C" w:rsidRDefault="00582F9C" w:rsidP="00582F9C">
      <w:pPr>
        <w:suppressAutoHyphens w:val="0"/>
        <w:spacing w:line="360" w:lineRule="auto"/>
        <w:jc w:val="both"/>
        <w:rPr>
          <w:rFonts w:ascii="Arial" w:eastAsia="Calibri" w:hAnsi="Arial" w:cs="Arial"/>
          <w:i/>
          <w:color w:val="0070C0"/>
          <w:lang w:eastAsia="en-US"/>
        </w:rPr>
      </w:pPr>
      <w:r w:rsidRPr="00582F9C">
        <w:rPr>
          <w:rFonts w:ascii="Arial" w:hAnsi="Arial" w:cs="Arial"/>
        </w:rPr>
        <w:t xml:space="preserve">3.2. ze strony wykonawcy: </w:t>
      </w:r>
      <w:r w:rsidRPr="00582F9C">
        <w:rPr>
          <w:rFonts w:ascii="Arial" w:hAnsi="Arial"/>
        </w:rPr>
        <w:t xml:space="preserve">………………………… – </w:t>
      </w:r>
      <w:r w:rsidRPr="00582F9C">
        <w:rPr>
          <w:rFonts w:ascii="Arial" w:hAnsi="Arial" w:cs="Arial"/>
        </w:rPr>
        <w:t>tel. …………… e-mail: …………</w:t>
      </w:r>
    </w:p>
    <w:p w14:paraId="1C7558B4" w14:textId="77777777" w:rsidR="00582F9C" w:rsidRPr="00582F9C" w:rsidRDefault="00582F9C" w:rsidP="00582F9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5CD8B4C0" w14:textId="77777777" w:rsidR="00582F9C" w:rsidRPr="00582F9C" w:rsidRDefault="00582F9C" w:rsidP="00582F9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582F9C">
        <w:rPr>
          <w:rFonts w:ascii="Arial" w:hAnsi="Arial" w:cs="Arial"/>
          <w:b/>
          <w:bCs/>
        </w:rPr>
        <w:t>§ 2</w:t>
      </w:r>
    </w:p>
    <w:p w14:paraId="3824D250" w14:textId="38320E46" w:rsidR="00582F9C" w:rsidRPr="00582F9C" w:rsidRDefault="00582F9C" w:rsidP="0024762B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  <w:r w:rsidRPr="00582F9C">
        <w:rPr>
          <w:rFonts w:ascii="Arial" w:hAnsi="Arial" w:cs="Arial"/>
        </w:rPr>
        <w:t xml:space="preserve">1. Za wykonanie przedmiotu zamówienia Strony ustalają wynagrodzenie w kwocie </w:t>
      </w:r>
      <w:r w:rsidRPr="00582F9C">
        <w:rPr>
          <w:rFonts w:ascii="Arial" w:hAnsi="Arial" w:cs="Arial"/>
          <w:b/>
        </w:rPr>
        <w:t>...........</w:t>
      </w:r>
      <w:r w:rsidRPr="00582F9C">
        <w:rPr>
          <w:rFonts w:ascii="Arial" w:hAnsi="Arial" w:cs="Arial"/>
        </w:rPr>
        <w:t xml:space="preserve"> </w:t>
      </w:r>
      <w:r w:rsidRPr="00582F9C">
        <w:rPr>
          <w:rFonts w:ascii="Arial" w:hAnsi="Arial" w:cs="Arial"/>
          <w:b/>
        </w:rPr>
        <w:t>zł brutto</w:t>
      </w:r>
      <w:r w:rsidRPr="00582F9C">
        <w:rPr>
          <w:rFonts w:ascii="Arial" w:hAnsi="Arial" w:cs="Arial"/>
        </w:rPr>
        <w:t xml:space="preserve"> (słownie: …………..    zł </w:t>
      </w:r>
      <w:r w:rsidRPr="00582F9C">
        <w:rPr>
          <w:rFonts w:ascii="Arial" w:hAnsi="Arial" w:cs="Arial"/>
          <w:vertAlign w:val="superscript"/>
        </w:rPr>
        <w:t>….</w:t>
      </w:r>
      <w:r w:rsidRPr="00582F9C">
        <w:rPr>
          <w:rFonts w:ascii="Arial" w:hAnsi="Arial" w:cs="Arial"/>
        </w:rPr>
        <w:t>/</w:t>
      </w:r>
      <w:r w:rsidRPr="00582F9C">
        <w:rPr>
          <w:rFonts w:ascii="Arial" w:hAnsi="Arial" w:cs="Arial"/>
          <w:vertAlign w:val="subscript"/>
        </w:rPr>
        <w:t>100</w:t>
      </w:r>
      <w:r w:rsidRPr="00582F9C">
        <w:rPr>
          <w:rFonts w:ascii="Arial" w:hAnsi="Arial" w:cs="Arial"/>
        </w:rPr>
        <w:t xml:space="preserve"> ) uzgodnione na podstawie złożonej oferty. Ustalona należność obejmuje należny podatek VAT rozliczany wg obowiązujących w tym  zakresie przepisów.</w:t>
      </w:r>
    </w:p>
    <w:p w14:paraId="16142246" w14:textId="77777777" w:rsidR="00582F9C" w:rsidRPr="00582F9C" w:rsidRDefault="00582F9C" w:rsidP="00582F9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582F9C">
        <w:rPr>
          <w:rFonts w:ascii="Arial" w:hAnsi="Arial" w:cs="Arial"/>
          <w:b/>
          <w:bCs/>
        </w:rPr>
        <w:t>§ 3</w:t>
      </w:r>
    </w:p>
    <w:p w14:paraId="74377CDD" w14:textId="369CF882" w:rsidR="00582F9C" w:rsidRPr="00582F9C" w:rsidRDefault="00582F9C" w:rsidP="00055AF2">
      <w:pPr>
        <w:spacing w:line="360" w:lineRule="auto"/>
        <w:rPr>
          <w:rFonts w:ascii="Arial" w:hAnsi="Arial" w:cs="Arial"/>
          <w:b/>
          <w:lang w:eastAsia="pl-PL"/>
        </w:rPr>
      </w:pPr>
      <w:r w:rsidRPr="00582F9C">
        <w:rPr>
          <w:rFonts w:ascii="Arial" w:hAnsi="Arial" w:cs="Arial"/>
        </w:rPr>
        <w:t xml:space="preserve">Termin realizacji przedmiotu umowy: </w:t>
      </w:r>
      <w:r w:rsidR="00055AF2" w:rsidRPr="00055AF2">
        <w:rPr>
          <w:rFonts w:ascii="Arial" w:hAnsi="Arial" w:cs="Arial"/>
          <w:b/>
        </w:rPr>
        <w:t>od dnia podpisania umowy do 08.09.2025r.</w:t>
      </w:r>
    </w:p>
    <w:p w14:paraId="1F473A0D" w14:textId="77777777" w:rsidR="0024762B" w:rsidRPr="00EF7F52" w:rsidRDefault="0024762B" w:rsidP="0024762B">
      <w:pPr>
        <w:spacing w:line="360" w:lineRule="auto"/>
        <w:ind w:left="227" w:hanging="227"/>
        <w:jc w:val="center"/>
        <w:rPr>
          <w:rFonts w:ascii="Arial" w:hAnsi="Arial"/>
          <w:b/>
        </w:rPr>
      </w:pPr>
      <w:r w:rsidRPr="00EF7F52">
        <w:rPr>
          <w:rFonts w:ascii="Arial" w:hAnsi="Arial"/>
          <w:b/>
        </w:rPr>
        <w:t>§</w:t>
      </w:r>
      <w:r>
        <w:rPr>
          <w:rFonts w:ascii="Arial" w:hAnsi="Arial"/>
          <w:b/>
        </w:rPr>
        <w:t xml:space="preserve"> </w:t>
      </w:r>
      <w:r w:rsidRPr="00EF7F52">
        <w:rPr>
          <w:rFonts w:ascii="Arial" w:hAnsi="Arial"/>
          <w:b/>
        </w:rPr>
        <w:t>4</w:t>
      </w:r>
    </w:p>
    <w:p w14:paraId="0A8AC96F" w14:textId="77777777" w:rsidR="0024762B" w:rsidRDefault="0024762B" w:rsidP="0024762B">
      <w:pPr>
        <w:spacing w:line="360" w:lineRule="auto"/>
        <w:jc w:val="both"/>
        <w:rPr>
          <w:rFonts w:ascii="Arial" w:hAnsi="Arial" w:cs="Arial"/>
          <w:b/>
          <w:bCs/>
          <w:lang w:eastAsia="pl-PL"/>
        </w:rPr>
      </w:pPr>
      <w:r w:rsidRPr="00C10AB9">
        <w:rPr>
          <w:rFonts w:ascii="Arial" w:hAnsi="Arial"/>
        </w:rPr>
        <w:t>W przypadku powierzenia wykonania części robót osobom trzecim</w:t>
      </w:r>
      <w:r>
        <w:rPr>
          <w:rFonts w:ascii="Arial" w:hAnsi="Arial"/>
        </w:rPr>
        <w:t>,</w:t>
      </w:r>
      <w:r w:rsidRPr="00C10AB9">
        <w:rPr>
          <w:rFonts w:ascii="Arial" w:hAnsi="Arial"/>
        </w:rPr>
        <w:t xml:space="preserve"> Wykonawca ponosi odpowiedzialność za ich należyte wykonanie zgodnie z dokumentacją, normami i obowiązującymi przepisami.</w:t>
      </w:r>
      <w:r w:rsidRPr="00B37678">
        <w:rPr>
          <w:rFonts w:ascii="Arial" w:hAnsi="Arial" w:cs="Arial"/>
          <w:b/>
          <w:bCs/>
          <w:lang w:eastAsia="pl-PL"/>
        </w:rPr>
        <w:t xml:space="preserve"> </w:t>
      </w:r>
    </w:p>
    <w:p w14:paraId="095E7075" w14:textId="77777777" w:rsidR="0024762B" w:rsidRPr="00F83120" w:rsidRDefault="0024762B" w:rsidP="0024762B">
      <w:pPr>
        <w:spacing w:line="360" w:lineRule="auto"/>
        <w:ind w:left="360" w:hanging="3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5</w:t>
      </w:r>
    </w:p>
    <w:p w14:paraId="070CF6C6" w14:textId="77777777" w:rsidR="0024762B" w:rsidRPr="004D32C3" w:rsidRDefault="0024762B" w:rsidP="0024762B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744713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86010F">
        <w:rPr>
          <w:rFonts w:ascii="Arial" w:hAnsi="Arial" w:cs="Arial"/>
        </w:rPr>
        <w:t>Rozliczenie przedmiotu zamówienia nastąpi fakturą, którą Wykonawca p</w:t>
      </w:r>
      <w:r>
        <w:rPr>
          <w:rFonts w:ascii="Arial" w:hAnsi="Arial" w:cs="Arial"/>
        </w:rPr>
        <w:t xml:space="preserve">rzedłoży nie później niż 7 dni </w:t>
      </w:r>
      <w:r w:rsidRPr="0086010F">
        <w:rPr>
          <w:rFonts w:ascii="Arial" w:hAnsi="Arial" w:cs="Arial"/>
        </w:rPr>
        <w:t>po odbiorze końcowym, wraz z zatwierdzonym protokołem zdawczo – odbiorczym.</w:t>
      </w:r>
    </w:p>
    <w:p w14:paraId="1763BB3C" w14:textId="77777777" w:rsidR="0024762B" w:rsidRPr="004D32C3" w:rsidRDefault="0024762B" w:rsidP="0024762B">
      <w:pPr>
        <w:pStyle w:val="Tekstpodstawowy"/>
        <w:spacing w:line="360" w:lineRule="auto"/>
        <w:ind w:left="284" w:hanging="284"/>
        <w:jc w:val="both"/>
        <w:rPr>
          <w:color w:val="auto"/>
        </w:rPr>
      </w:pPr>
      <w:r w:rsidRPr="004D32C3">
        <w:rPr>
          <w:color w:val="auto"/>
        </w:rPr>
        <w:t xml:space="preserve">2. </w:t>
      </w:r>
      <w:r w:rsidRPr="004D32C3">
        <w:rPr>
          <w:rFonts w:cs="Arial"/>
          <w:color w:val="auto"/>
        </w:rPr>
        <w:t xml:space="preserve">Zamawiający zobowiązuje się do zapłaty </w:t>
      </w:r>
      <w:r>
        <w:rPr>
          <w:rFonts w:cs="Arial"/>
          <w:color w:val="auto"/>
        </w:rPr>
        <w:t>prawidłowo wystawion</w:t>
      </w:r>
      <w:r w:rsidRPr="004D32C3">
        <w:rPr>
          <w:rFonts w:cs="Arial"/>
          <w:color w:val="auto"/>
        </w:rPr>
        <w:t>ej faktury,</w:t>
      </w:r>
      <w:r>
        <w:rPr>
          <w:rFonts w:cs="Arial"/>
          <w:color w:val="auto"/>
        </w:rPr>
        <w:t xml:space="preserve"> w terminie 21 dni od dnia </w:t>
      </w:r>
      <w:r w:rsidRPr="004D32C3">
        <w:rPr>
          <w:rFonts w:cs="Arial"/>
          <w:color w:val="auto"/>
        </w:rPr>
        <w:t>jej dostarczenia do Kancelarii Jawnej Komendy Portu Wojennego Gdynia .</w:t>
      </w:r>
    </w:p>
    <w:p w14:paraId="6812B434" w14:textId="77777777" w:rsidR="0024762B" w:rsidRDefault="0024762B" w:rsidP="0024762B">
      <w:pPr>
        <w:pStyle w:val="Tekstpodstawowy"/>
        <w:spacing w:line="360" w:lineRule="auto"/>
        <w:ind w:left="284" w:hanging="284"/>
        <w:jc w:val="both"/>
      </w:pPr>
      <w:r>
        <w:t>3. Zamawiający oświadcza, że jest uprawniony do otrzymywania faktur VAT i upoważnia Wykonawcę do wystawiania faktur VAT bez żądania podpisu  Zamawiającego.</w:t>
      </w:r>
    </w:p>
    <w:p w14:paraId="30980CB4" w14:textId="77777777" w:rsidR="0024762B" w:rsidRDefault="0024762B" w:rsidP="0024762B">
      <w:pPr>
        <w:spacing w:line="360" w:lineRule="auto"/>
        <w:ind w:left="284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Nr NIP Zamawiającego:  </w:t>
      </w:r>
      <w:r>
        <w:rPr>
          <w:rFonts w:ascii="Arial" w:hAnsi="Arial"/>
          <w:b/>
        </w:rPr>
        <w:t>586-010-45-52</w:t>
      </w:r>
    </w:p>
    <w:p w14:paraId="542C18C0" w14:textId="77777777" w:rsidR="0024762B" w:rsidRPr="00BB525B" w:rsidRDefault="0024762B" w:rsidP="0024762B">
      <w:pPr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/>
        </w:rPr>
        <w:t xml:space="preserve">Nr </w:t>
      </w:r>
      <w:r w:rsidRPr="00BB525B">
        <w:rPr>
          <w:rFonts w:ascii="Arial" w:hAnsi="Arial" w:cs="Arial"/>
        </w:rPr>
        <w:t xml:space="preserve">NIP Wykonawcy:  </w:t>
      </w:r>
      <w:r>
        <w:rPr>
          <w:rFonts w:ascii="Arial" w:hAnsi="Arial" w:cs="Arial"/>
          <w:b/>
        </w:rPr>
        <w:t>………….</w:t>
      </w:r>
      <w:r w:rsidRPr="00BB525B">
        <w:rPr>
          <w:rFonts w:ascii="Arial" w:hAnsi="Arial" w:cs="Arial"/>
          <w:b/>
        </w:rPr>
        <w:t>.</w:t>
      </w:r>
    </w:p>
    <w:p w14:paraId="3ABE62E7" w14:textId="77777777" w:rsidR="0024762B" w:rsidRPr="00BB525B" w:rsidRDefault="0024762B" w:rsidP="0024762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  <w:color w:val="000000"/>
        </w:rPr>
        <w:lastRenderedPageBreak/>
        <w:t xml:space="preserve">4. Zapłata nastąpi </w:t>
      </w:r>
      <w:r w:rsidRPr="00BB525B">
        <w:rPr>
          <w:rFonts w:ascii="Arial" w:hAnsi="Arial" w:cs="Arial"/>
        </w:rPr>
        <w:t>przelewem z konta bankowego Zamawiającego na konto bankowe Wykonawcy.</w:t>
      </w:r>
    </w:p>
    <w:p w14:paraId="34E51A00" w14:textId="77777777" w:rsidR="0024762B" w:rsidRPr="00BB525B" w:rsidRDefault="0024762B" w:rsidP="0024762B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5. 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542342EC" w14:textId="77777777" w:rsidR="0024762B" w:rsidRPr="00BB525B" w:rsidRDefault="0024762B" w:rsidP="0024762B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6. W przypadku, gdy Zamawiający stwierdzi, iż wskazany przez Wykonawcę rachunek bankowy nie znajduje się w r</w:t>
      </w:r>
      <w:r>
        <w:rPr>
          <w:rFonts w:ascii="Arial" w:hAnsi="Arial" w:cs="Arial"/>
        </w:rPr>
        <w:t>ejestrze, o którym mowa w ust. 5</w:t>
      </w:r>
      <w:r w:rsidRPr="00BB525B">
        <w:rPr>
          <w:rFonts w:ascii="Arial" w:hAnsi="Arial" w:cs="Arial"/>
        </w:rPr>
        <w:t>, Zamawiający zastrzega sobie prawo do dokonania płatności na dowolnie wybrany z tego rejestru rachunek bankowy Wykonawcy.</w:t>
      </w:r>
      <w:r>
        <w:rPr>
          <w:rFonts w:ascii="Arial" w:hAnsi="Arial" w:cs="Arial"/>
        </w:rPr>
        <w:t xml:space="preserve"> </w:t>
      </w:r>
    </w:p>
    <w:p w14:paraId="67CB382A" w14:textId="77777777" w:rsidR="0024762B" w:rsidRPr="00BB525B" w:rsidRDefault="0024762B" w:rsidP="0024762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 xml:space="preserve">7. Przeniesienie wierzytelności wynikających z niniejszej umowy możliwe będzie po uzyskaniu każdorazowo </w:t>
      </w:r>
      <w:r w:rsidRPr="00BB525B">
        <w:rPr>
          <w:rFonts w:ascii="Arial" w:hAnsi="Arial" w:cs="Arial"/>
        </w:rPr>
        <w:br/>
        <w:t xml:space="preserve">    akceptacji zamawiającego.</w:t>
      </w:r>
    </w:p>
    <w:p w14:paraId="7A369AB1" w14:textId="77777777" w:rsidR="0024762B" w:rsidRDefault="0024762B" w:rsidP="0024762B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6</w:t>
      </w:r>
    </w:p>
    <w:p w14:paraId="1BD966AC" w14:textId="77777777" w:rsidR="0024762B" w:rsidRPr="00B60141" w:rsidRDefault="0024762B" w:rsidP="002476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8953A8">
        <w:rPr>
          <w:rFonts w:ascii="Arial" w:hAnsi="Arial" w:cs="Arial"/>
        </w:rPr>
        <w:t xml:space="preserve">W razie zwłoki w wykonaniu umowy, zamawiającemu przysługuje kara umowna w wysokości 0,2 % wynagrodzenia, </w:t>
      </w:r>
      <w:r w:rsidRPr="008953A8">
        <w:rPr>
          <w:rFonts w:ascii="Arial" w:hAnsi="Arial" w:cs="Arial"/>
          <w:b/>
        </w:rPr>
        <w:t xml:space="preserve"> </w:t>
      </w:r>
      <w:r w:rsidRPr="008953A8">
        <w:rPr>
          <w:rFonts w:ascii="Arial" w:hAnsi="Arial" w:cs="Arial"/>
        </w:rPr>
        <w:t>za każdy dzień zwłoki, jednak nie więcej niż 10% wynagrodzenia</w:t>
      </w:r>
      <w:r w:rsidRPr="00B60141">
        <w:rPr>
          <w:rFonts w:ascii="Arial" w:hAnsi="Arial" w:cs="Arial"/>
        </w:rPr>
        <w:t>, o którym mowa w §3 pkt. 1.</w:t>
      </w:r>
    </w:p>
    <w:p w14:paraId="7E449D63" w14:textId="77777777" w:rsidR="0024762B" w:rsidRPr="00B60141" w:rsidRDefault="0024762B" w:rsidP="0024762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 xml:space="preserve">W razie zwłoki w wykonaniu przedmiotu umowy trwającej dłużej niż 10 dni Zamawiający może, </w:t>
      </w:r>
      <w:r w:rsidRPr="00B60141">
        <w:rPr>
          <w:rFonts w:ascii="Arial" w:hAnsi="Arial" w:cs="Arial"/>
          <w:bCs/>
          <w:sz w:val="20"/>
          <w:szCs w:val="20"/>
        </w:rPr>
        <w:t>po uprzednim pisemnym wezwaniu, w którym wyznaczy dodatkowy termin na wykonanie przedmiotu umowy,</w:t>
      </w:r>
      <w:r w:rsidRPr="00B60141">
        <w:rPr>
          <w:rFonts w:ascii="Arial" w:hAnsi="Arial" w:cs="Arial"/>
          <w:sz w:val="20"/>
          <w:szCs w:val="20"/>
        </w:rPr>
        <w:t xml:space="preserve"> odstąpić od umowy i uprawniony jest do żądania kary umownej w wysokości </w:t>
      </w:r>
      <w:r w:rsidRPr="00B60141">
        <w:rPr>
          <w:rFonts w:ascii="Arial" w:hAnsi="Arial" w:cs="Arial"/>
          <w:bCs/>
          <w:sz w:val="20"/>
          <w:szCs w:val="20"/>
        </w:rPr>
        <w:t>10 %</w:t>
      </w:r>
      <w:r w:rsidRPr="00B60141">
        <w:rPr>
          <w:rFonts w:ascii="Arial" w:hAnsi="Arial" w:cs="Arial"/>
          <w:sz w:val="20"/>
          <w:szCs w:val="20"/>
        </w:rPr>
        <w:t xml:space="preserve"> </w:t>
      </w:r>
      <w:r w:rsidRPr="00B60141">
        <w:rPr>
          <w:rFonts w:ascii="Arial" w:hAnsi="Arial" w:cs="Arial"/>
          <w:sz w:val="20"/>
          <w:szCs w:val="20"/>
          <w:lang w:eastAsia="ar-SA"/>
        </w:rPr>
        <w:t xml:space="preserve">wynagrodzenia, o którym mowa w </w:t>
      </w:r>
      <w:r w:rsidRPr="00B60141">
        <w:rPr>
          <w:rFonts w:ascii="Arial" w:hAnsi="Arial"/>
          <w:sz w:val="20"/>
          <w:szCs w:val="20"/>
          <w:lang w:eastAsia="ar-SA"/>
        </w:rPr>
        <w:t>§3 pkt. 1</w:t>
      </w:r>
      <w:r w:rsidRPr="00B60141">
        <w:rPr>
          <w:rFonts w:ascii="Arial" w:hAnsi="Arial" w:cs="Arial"/>
          <w:sz w:val="20"/>
          <w:szCs w:val="20"/>
          <w:lang w:eastAsia="ar-SA"/>
        </w:rPr>
        <w:t>.</w:t>
      </w:r>
    </w:p>
    <w:p w14:paraId="2956D50E" w14:textId="77777777" w:rsidR="0024762B" w:rsidRPr="00253744" w:rsidRDefault="0024762B" w:rsidP="0024762B">
      <w:pPr>
        <w:numPr>
          <w:ilvl w:val="0"/>
          <w:numId w:val="2"/>
        </w:num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60141">
        <w:rPr>
          <w:rFonts w:ascii="Arial" w:hAnsi="Arial" w:cs="Arial"/>
        </w:rPr>
        <w:t xml:space="preserve"> przypadku odstąpienia od umowy przez Wykonawcę  z przyczyn leżących </w:t>
      </w:r>
      <w:r w:rsidRPr="0067188B">
        <w:rPr>
          <w:rFonts w:ascii="Arial" w:hAnsi="Arial" w:cs="Arial"/>
        </w:rPr>
        <w:t>po stronie Wykonawcy</w:t>
      </w:r>
      <w:r>
        <w:rPr>
          <w:rFonts w:ascii="Arial" w:hAnsi="Arial" w:cs="Arial"/>
        </w:rPr>
        <w:t>,</w:t>
      </w:r>
      <w:r w:rsidRPr="0067188B">
        <w:rPr>
          <w:rFonts w:ascii="Arial" w:hAnsi="Arial" w:cs="Arial"/>
        </w:rPr>
        <w:t xml:space="preserve">   </w:t>
      </w:r>
      <w:r w:rsidRPr="007946C1">
        <w:rPr>
          <w:rFonts w:ascii="Arial" w:hAnsi="Arial" w:cs="Arial"/>
          <w:spacing w:val="-4"/>
        </w:rPr>
        <w:t>Zamawiającemu przysługuje kara umowna w wysokości 10 % wynagrodzenia, o którym mowa w §3 pkt. 1.</w:t>
      </w:r>
      <w:r w:rsidRPr="00253744">
        <w:rPr>
          <w:rFonts w:ascii="Arial" w:hAnsi="Arial" w:cs="Arial"/>
        </w:rPr>
        <w:t xml:space="preserve"> </w:t>
      </w:r>
    </w:p>
    <w:p w14:paraId="033837C2" w14:textId="77777777" w:rsidR="0024762B" w:rsidRDefault="0024762B" w:rsidP="0024762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3744">
        <w:rPr>
          <w:rFonts w:ascii="Arial" w:hAnsi="Arial" w:cs="Arial"/>
          <w:sz w:val="20"/>
          <w:szCs w:val="20"/>
        </w:rPr>
        <w:t xml:space="preserve">Wykonawca zapłaci </w:t>
      </w:r>
      <w:r>
        <w:rPr>
          <w:rFonts w:ascii="Arial" w:hAnsi="Arial" w:cs="Arial"/>
          <w:sz w:val="20"/>
          <w:szCs w:val="20"/>
        </w:rPr>
        <w:t>Z</w:t>
      </w:r>
      <w:r w:rsidRPr="00253744">
        <w:rPr>
          <w:rFonts w:ascii="Arial" w:hAnsi="Arial" w:cs="Arial"/>
          <w:sz w:val="20"/>
          <w:szCs w:val="20"/>
        </w:rPr>
        <w:t xml:space="preserve">amawiającemu </w:t>
      </w:r>
      <w:r>
        <w:rPr>
          <w:rFonts w:ascii="Arial" w:hAnsi="Arial" w:cs="Arial"/>
          <w:sz w:val="20"/>
          <w:szCs w:val="20"/>
        </w:rPr>
        <w:t xml:space="preserve">karę umowną </w:t>
      </w:r>
      <w:r w:rsidRPr="00B60141">
        <w:rPr>
          <w:rFonts w:ascii="Arial" w:hAnsi="Arial" w:cs="Arial"/>
          <w:sz w:val="20"/>
          <w:szCs w:val="20"/>
        </w:rPr>
        <w:t>w wysokości 10% wartości wynagrodzenia w przypadku, gdy Zamawiający odstąpi od umowy lub jej części z powodu okoliczności, za które odpowiada Wyk</w:t>
      </w:r>
      <w:r>
        <w:rPr>
          <w:rFonts w:ascii="Arial" w:hAnsi="Arial" w:cs="Arial"/>
          <w:sz w:val="20"/>
          <w:szCs w:val="20"/>
        </w:rPr>
        <w:t>onawca;</w:t>
      </w:r>
    </w:p>
    <w:p w14:paraId="1EBFAD66" w14:textId="77777777" w:rsidR="0024762B" w:rsidRPr="00B60141" w:rsidRDefault="0024762B" w:rsidP="002476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Zamawiający może dochodzić na zasadach ogólnych odszkodowania przewyższającego karę umowną.</w:t>
      </w:r>
    </w:p>
    <w:p w14:paraId="3A6BE412" w14:textId="77777777" w:rsidR="0024762B" w:rsidRPr="00B60141" w:rsidRDefault="0024762B" w:rsidP="0024762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>Zamawiający zastrzega sobie możliwość potrącania kar umownych z przysługującego wykonawcy wynagrodzenia/faktur.</w:t>
      </w:r>
    </w:p>
    <w:p w14:paraId="581951FE" w14:textId="77777777" w:rsidR="0024762B" w:rsidRPr="00B60141" w:rsidRDefault="0024762B" w:rsidP="002476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W przypadku zbiegu podstaw do naliczenia kar umownych</w:t>
      </w:r>
      <w:r>
        <w:rPr>
          <w:rFonts w:ascii="Arial" w:hAnsi="Arial" w:cs="Arial"/>
        </w:rPr>
        <w:t>,</w:t>
      </w:r>
      <w:r w:rsidRPr="00B60141">
        <w:rPr>
          <w:rFonts w:ascii="Arial" w:hAnsi="Arial" w:cs="Arial"/>
        </w:rPr>
        <w:t xml:space="preserve"> Zamawiający jest uprawniony do naliczenia kar umownych ze wszystkich tytułów. Maksymalna łączna kwota kar umownych, z przyczyn innych niż odstąpienie od umowy, może wynieść maks</w:t>
      </w:r>
      <w:r>
        <w:rPr>
          <w:rFonts w:ascii="Arial" w:hAnsi="Arial" w:cs="Arial"/>
        </w:rPr>
        <w:t xml:space="preserve">ymalnie  30 % kwoty określonej </w:t>
      </w:r>
      <w:r w:rsidRPr="00B60141">
        <w:rPr>
          <w:rFonts w:ascii="Arial" w:hAnsi="Arial" w:cs="Arial"/>
        </w:rPr>
        <w:t xml:space="preserve"> w § 3 ust. 1.</w:t>
      </w:r>
    </w:p>
    <w:p w14:paraId="5E6B53BD" w14:textId="77777777" w:rsidR="0024762B" w:rsidRPr="00B60141" w:rsidRDefault="0024762B" w:rsidP="0024762B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>
        <w:rPr>
          <w:rFonts w:ascii="Arial" w:hAnsi="Arial"/>
          <w:b/>
        </w:rPr>
        <w:t xml:space="preserve"> 7</w:t>
      </w:r>
    </w:p>
    <w:p w14:paraId="56786B07" w14:textId="77777777" w:rsidR="0024762B" w:rsidRPr="00A66F58" w:rsidRDefault="0024762B" w:rsidP="0024762B">
      <w:pPr>
        <w:spacing w:line="360" w:lineRule="auto"/>
        <w:jc w:val="both"/>
        <w:rPr>
          <w:rFonts w:ascii="Arial" w:hAnsi="Arial" w:cs="Arial"/>
        </w:rPr>
      </w:pPr>
      <w:r w:rsidRPr="00A66F58">
        <w:rPr>
          <w:rFonts w:ascii="Arial" w:hAnsi="Arial" w:cs="Arial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64AEBE90" w14:textId="77777777" w:rsidR="0024762B" w:rsidRPr="00B60141" w:rsidRDefault="0024762B" w:rsidP="0024762B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>
        <w:rPr>
          <w:rFonts w:ascii="Arial" w:hAnsi="Arial"/>
          <w:b/>
        </w:rPr>
        <w:t xml:space="preserve"> 8</w:t>
      </w:r>
    </w:p>
    <w:p w14:paraId="1ED17E0B" w14:textId="77777777" w:rsidR="0024762B" w:rsidRPr="00B60141" w:rsidRDefault="0024762B" w:rsidP="0024762B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B60141">
        <w:rPr>
          <w:rFonts w:ascii="Arial" w:hAnsi="Arial" w:cs="Arial"/>
          <w:bCs/>
        </w:rPr>
        <w:t>Zamawiający</w:t>
      </w:r>
      <w:r w:rsidRPr="00B60141">
        <w:rPr>
          <w:rFonts w:ascii="Arial" w:hAnsi="Arial" w:cs="Arial"/>
        </w:rPr>
        <w:t xml:space="preserve"> może odstąpić od umowy w trybie natychmiastowym, w przypadku:</w:t>
      </w:r>
    </w:p>
    <w:p w14:paraId="65DD3CC4" w14:textId="77777777" w:rsidR="0024762B" w:rsidRPr="00E121F5" w:rsidRDefault="0024762B" w:rsidP="0024762B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E121F5">
        <w:rPr>
          <w:rFonts w:ascii="Arial" w:hAnsi="Arial" w:cs="Arial"/>
        </w:rPr>
        <w:t>gdy, zostanie otwarta likwidacja wykonawcy;</w:t>
      </w:r>
    </w:p>
    <w:p w14:paraId="7371240F" w14:textId="77777777" w:rsidR="0024762B" w:rsidRPr="00B60141" w:rsidRDefault="0024762B" w:rsidP="0024762B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60141">
        <w:rPr>
          <w:rFonts w:ascii="Arial" w:hAnsi="Arial" w:cs="Arial"/>
        </w:rPr>
        <w:t xml:space="preserve"> gdy, zostanie wydany nakaz zajęcia majątku wykonawcy w wysokości przekraczającej 20% kapitału zakładowego, co może zagrażać wykonaniu przedmiotu umowy; </w:t>
      </w:r>
    </w:p>
    <w:p w14:paraId="56815320" w14:textId="77777777" w:rsidR="0024762B" w:rsidRPr="00B60141" w:rsidRDefault="0024762B" w:rsidP="0024762B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 </w:t>
      </w:r>
      <w:r w:rsidRPr="00AA1B98">
        <w:rPr>
          <w:rFonts w:ascii="Arial" w:hAnsi="Arial" w:cs="Arial"/>
          <w:bCs/>
        </w:rPr>
        <w:t>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– nie krótszego niż 10 dni roboczych – na zmianę sposobu wykonywania umowy przez wykonawcę;</w:t>
      </w:r>
    </w:p>
    <w:p w14:paraId="3A5EE03F" w14:textId="77777777" w:rsidR="0024762B" w:rsidRPr="00E121F5" w:rsidRDefault="0024762B" w:rsidP="0024762B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lastRenderedPageBreak/>
        <w:t xml:space="preserve">w  razie wystąpienia istotnej zmiany okoliczności powodującej, że wykonanie umowy nie leży w interesie publicznym, a Wykonawca może żądać od Zamawiającego zapłaty wynagrodzenia </w:t>
      </w:r>
      <w:r w:rsidRPr="00E121F5">
        <w:rPr>
          <w:rFonts w:ascii="Arial" w:hAnsi="Arial" w:cs="Arial"/>
        </w:rPr>
        <w:t>odpowiadającego zakresowi zrealizowanej części umowy.</w:t>
      </w:r>
    </w:p>
    <w:p w14:paraId="64CDA0C2" w14:textId="77777777" w:rsidR="0024762B" w:rsidRPr="00C10AB9" w:rsidRDefault="0024762B" w:rsidP="0024762B">
      <w:p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</w:pPr>
      <w:r w:rsidRPr="00E121F5">
        <w:rPr>
          <w:rFonts w:ascii="Arial" w:hAnsi="Arial" w:cs="Arial"/>
        </w:rPr>
        <w:t>2.</w:t>
      </w:r>
      <w:r w:rsidRPr="00E121F5">
        <w:rPr>
          <w:rFonts w:ascii="Arial" w:hAnsi="Arial" w:cs="Arial"/>
          <w:b/>
        </w:rPr>
        <w:t xml:space="preserve"> </w:t>
      </w:r>
      <w:r w:rsidRPr="00E121F5">
        <w:rPr>
          <w:rFonts w:ascii="Arial" w:hAnsi="Arial" w:cs="Arial"/>
        </w:rPr>
        <w:t>W razie zaistnienia okoliczności powodujących, że wykonanie umowy nie leży w interesie Sił Zbrojnych, czego nie można było przewidzieć w chwili zawarcia umowy, Zamawiający może odstąpić od umowy w terminie 30 dni od powzięcia wiadomości o powyższych okolicznościach a Wykonawca może żądać od Zamawiającego zapłaty wynagrodzenia odpowiadającego zakresowi zrealizowanej części umowy.</w:t>
      </w:r>
    </w:p>
    <w:p w14:paraId="3F9D2471" w14:textId="77777777" w:rsidR="0024762B" w:rsidRDefault="0024762B" w:rsidP="0024762B">
      <w:pPr>
        <w:spacing w:line="360" w:lineRule="auto"/>
        <w:jc w:val="center"/>
        <w:rPr>
          <w:rFonts w:ascii="Arial" w:hAnsi="Arial"/>
          <w:b/>
        </w:rPr>
      </w:pPr>
    </w:p>
    <w:p w14:paraId="0A8BE775" w14:textId="77777777" w:rsidR="0024762B" w:rsidRPr="00C10AB9" w:rsidRDefault="0024762B" w:rsidP="0024762B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9</w:t>
      </w:r>
    </w:p>
    <w:p w14:paraId="343B3644" w14:textId="77777777" w:rsidR="0024762B" w:rsidRPr="002E0569" w:rsidRDefault="0024762B" w:rsidP="0024762B">
      <w:pPr>
        <w:numPr>
          <w:ilvl w:val="1"/>
          <w:numId w:val="17"/>
        </w:numPr>
        <w:tabs>
          <w:tab w:val="clear" w:pos="1440"/>
          <w:tab w:val="num" w:pos="284"/>
        </w:tabs>
        <w:spacing w:line="360" w:lineRule="auto"/>
        <w:ind w:left="306" w:hanging="306"/>
        <w:jc w:val="both"/>
        <w:rPr>
          <w:rFonts w:ascii="Arial" w:hAnsi="Arial" w:cs="Arial"/>
        </w:rPr>
      </w:pPr>
      <w:r w:rsidRPr="00C10AB9">
        <w:rPr>
          <w:rFonts w:ascii="Arial" w:hAnsi="Arial"/>
        </w:rPr>
        <w:t xml:space="preserve">Wykonawca jest zobowiązany do przestrzegania wewnętrznych zarządzeń, przepisów i instrukcji obowiązujących na terenie Zamawiającego a w szczególności: </w:t>
      </w:r>
      <w:proofErr w:type="spellStart"/>
      <w:r w:rsidRPr="00C10AB9">
        <w:rPr>
          <w:rFonts w:ascii="Arial" w:hAnsi="Arial"/>
        </w:rPr>
        <w:t>BiHP</w:t>
      </w:r>
      <w:proofErr w:type="spellEnd"/>
      <w:r w:rsidRPr="00C10AB9">
        <w:rPr>
          <w:rFonts w:ascii="Arial" w:hAnsi="Arial"/>
        </w:rPr>
        <w:t xml:space="preserve">, ppoż., ochrony środowiska, ruchu wewnętrznego, ochrony mienia, </w:t>
      </w:r>
      <w:r w:rsidRPr="002E0569">
        <w:rPr>
          <w:rFonts w:ascii="Arial" w:hAnsi="Arial" w:cs="Arial"/>
        </w:rPr>
        <w:t>zachowania tajemnicy. Powyższy obowiązek dotyczy również Zamawiającego na terenie Wykonawcy</w:t>
      </w:r>
      <w:r>
        <w:rPr>
          <w:rFonts w:ascii="Arial" w:hAnsi="Arial" w:cs="Arial"/>
        </w:rPr>
        <w:t>.</w:t>
      </w:r>
    </w:p>
    <w:p w14:paraId="5E9DA279" w14:textId="77777777" w:rsidR="0024762B" w:rsidRPr="001842DC" w:rsidRDefault="0024762B" w:rsidP="0024762B">
      <w:pPr>
        <w:numPr>
          <w:ilvl w:val="1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Arial" w:hAnsi="Arial"/>
        </w:rPr>
      </w:pPr>
      <w:r w:rsidRPr="001842DC">
        <w:rPr>
          <w:rFonts w:ascii="Arial" w:hAnsi="Arial"/>
        </w:rPr>
        <w:t xml:space="preserve">W przypadku wystąpienia sytuacji kryzysowej oraz w czasie osiągania zdolności do podjęcia działań przez JW, Wykonawca niezwłocznie zwróci sprzęt będący przedmiotem naprawy. W takiej sytuacji strony wzajemnie rozliczą się za wykonane prace. Powyższe nie będzie powodowało roszczeń Wykonawcy wobec zamawiającego.  </w:t>
      </w:r>
    </w:p>
    <w:p w14:paraId="606ED8A4" w14:textId="77777777" w:rsidR="0024762B" w:rsidRPr="00C10AB9" w:rsidRDefault="0024762B" w:rsidP="0024762B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10</w:t>
      </w:r>
    </w:p>
    <w:p w14:paraId="1779FFDF" w14:textId="77777777" w:rsidR="0024762B" w:rsidRPr="007F11BA" w:rsidRDefault="0024762B" w:rsidP="0024762B">
      <w:p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/>
        </w:rPr>
      </w:pPr>
      <w:r w:rsidRPr="007F11BA">
        <w:rPr>
          <w:rFonts w:ascii="Arial" w:hAnsi="Arial"/>
        </w:rPr>
        <w:t>Wykonawca zobowiązuje się do:</w:t>
      </w:r>
    </w:p>
    <w:p w14:paraId="3E59BDE4" w14:textId="77777777" w:rsidR="0024762B" w:rsidRPr="007F11BA" w:rsidRDefault="0024762B" w:rsidP="0024762B">
      <w:p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F11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7F11BA">
        <w:rPr>
          <w:rFonts w:ascii="Arial" w:hAnsi="Arial" w:cs="Arial"/>
        </w:rPr>
        <w:t>ezwzględnej realizacji „Zadań Wykonawcy w zakresie BHP i bezpieczeń</w:t>
      </w:r>
      <w:r>
        <w:rPr>
          <w:rFonts w:ascii="Arial" w:hAnsi="Arial" w:cs="Arial"/>
        </w:rPr>
        <w:t>stwa pożarowego” [załącznik nr 2</w:t>
      </w:r>
      <w:r w:rsidRPr="007F11BA">
        <w:rPr>
          <w:rFonts w:ascii="Arial" w:hAnsi="Arial" w:cs="Arial"/>
        </w:rPr>
        <w:t xml:space="preserve"> do umowy];  </w:t>
      </w:r>
    </w:p>
    <w:p w14:paraId="13D6B04B" w14:textId="77777777" w:rsidR="0024762B" w:rsidRDefault="0024762B" w:rsidP="0024762B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2. W</w:t>
      </w:r>
      <w:r w:rsidRPr="007F11BA">
        <w:rPr>
          <w:rFonts w:ascii="Arial" w:hAnsi="Arial"/>
        </w:rPr>
        <w:t>yznaczenia (ze swoich pracowników) Koordynatora sprawującego nadzór nad BHP i nad bezpieczeństwem pożarowym. oraz akceptacji i przestrzegania stosownego „Porozum</w:t>
      </w:r>
      <w:r>
        <w:rPr>
          <w:rFonts w:ascii="Arial" w:hAnsi="Arial"/>
        </w:rPr>
        <w:t>ienia” [załącznik nr 3</w:t>
      </w:r>
      <w:r w:rsidRPr="007F11BA">
        <w:rPr>
          <w:rFonts w:ascii="Arial" w:hAnsi="Arial"/>
        </w:rPr>
        <w:t xml:space="preserve"> do umowy]. Koordynator winien posiadać doświadczenie zawodowe w zakresie rodzaju wykonywanych prac, niezbędne uprawnienia oraz aktualne szkolenie w dziedzinie bezpieczeństwa i higieny pracy, właściwe do jego stanowiska.</w:t>
      </w:r>
    </w:p>
    <w:p w14:paraId="2E35E645" w14:textId="77777777" w:rsidR="0024762B" w:rsidRDefault="0024762B" w:rsidP="0024762B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3. Zapoznania z organizacją systemu przepustowego oraz innych</w:t>
      </w:r>
      <w:r w:rsidRPr="00E71AF6">
        <w:rPr>
          <w:rFonts w:ascii="Arial" w:hAnsi="Arial"/>
        </w:rPr>
        <w:t xml:space="preserve"> regulacj</w:t>
      </w:r>
      <w:r>
        <w:rPr>
          <w:rFonts w:ascii="Arial" w:hAnsi="Arial"/>
        </w:rPr>
        <w:t>i dotyczących</w:t>
      </w:r>
      <w:r w:rsidRPr="00E71AF6">
        <w:rPr>
          <w:rFonts w:ascii="Arial" w:hAnsi="Arial"/>
        </w:rPr>
        <w:t xml:space="preserve"> ochrony informacji niejawnych Komendy Portu Wojennego Gdynia</w:t>
      </w:r>
      <w:r>
        <w:rPr>
          <w:rFonts w:ascii="Arial" w:hAnsi="Arial"/>
        </w:rPr>
        <w:t xml:space="preserve"> – załącznik nr 4 do umowy.</w:t>
      </w:r>
    </w:p>
    <w:p w14:paraId="64CFA14F" w14:textId="77777777" w:rsidR="0024762B" w:rsidRPr="00C10AB9" w:rsidRDefault="0024762B" w:rsidP="0024762B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1</w:t>
      </w:r>
      <w:r>
        <w:rPr>
          <w:rFonts w:ascii="Arial" w:hAnsi="Arial"/>
          <w:b/>
        </w:rPr>
        <w:t>1</w:t>
      </w:r>
    </w:p>
    <w:p w14:paraId="0C6C2F0A" w14:textId="77777777" w:rsidR="0024762B" w:rsidRPr="003F226F" w:rsidRDefault="0024762B" w:rsidP="0024762B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W kwestiach nie uregulowanych niniejszą umową zastosowanie mieć będą przepisy Kodeksu cywilnego.</w:t>
      </w:r>
    </w:p>
    <w:p w14:paraId="2D555638" w14:textId="77777777" w:rsidR="0024762B" w:rsidRPr="003F226F" w:rsidRDefault="0024762B" w:rsidP="0024762B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Spory wynikłe na tle realizacji niniejszej umowy będzie rozstrzygał Sąd właściwy dla miejsca siedziby zamawiającego.</w:t>
      </w:r>
    </w:p>
    <w:p w14:paraId="3DD9760A" w14:textId="77777777" w:rsidR="0024762B" w:rsidRPr="008C10E7" w:rsidRDefault="0024762B" w:rsidP="0024762B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  <w:sz w:val="24"/>
          <w:szCs w:val="24"/>
        </w:rPr>
      </w:pPr>
      <w:r w:rsidRPr="008C10E7">
        <w:rPr>
          <w:rFonts w:ascii="Arial" w:hAnsi="Arial" w:cs="Arial"/>
        </w:rPr>
        <w:t xml:space="preserve">W przypadku zmian legislacyjnych przepisów aktów prawnych wyszczególnionych w niniejszej umowie w okresie realizacji umowy zastosowanie mieć będą przepisy prawa uwzględniające w/w zmiany. </w:t>
      </w:r>
    </w:p>
    <w:p w14:paraId="5A923359" w14:textId="77777777" w:rsidR="0024762B" w:rsidRPr="008C10E7" w:rsidRDefault="0024762B" w:rsidP="0024762B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 xml:space="preserve">W razie gdy którekolwiek z postanowień niniejszej Umowy jest nieważne, postanowienia pozostałe są ważne i obowiązujące Strony. W takim przypadku Strony Umowy zastąpią  nieważne postanowienie innym,  które możliwie najwierniej oddaje zamierzony cel gospodarczy. </w:t>
      </w:r>
    </w:p>
    <w:p w14:paraId="35C8D5BE" w14:textId="77777777" w:rsidR="0024762B" w:rsidRDefault="0024762B" w:rsidP="0024762B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>W przypadku rozbieżności pomiędzy zapisami umowy, a treścią załączników do niej, pierwszeństwo zachowują postanowienia Umowy.</w:t>
      </w:r>
    </w:p>
    <w:p w14:paraId="74BCAFE3" w14:textId="77777777" w:rsidR="0024762B" w:rsidRPr="004D32C3" w:rsidRDefault="0024762B" w:rsidP="0024762B">
      <w:pPr>
        <w:spacing w:line="360" w:lineRule="auto"/>
        <w:jc w:val="center"/>
        <w:rPr>
          <w:rFonts w:ascii="Arial" w:hAnsi="Arial"/>
          <w:b/>
        </w:rPr>
      </w:pPr>
      <w:r w:rsidRPr="004D32C3">
        <w:rPr>
          <w:rFonts w:ascii="Arial" w:hAnsi="Arial"/>
          <w:b/>
        </w:rPr>
        <w:t>§</w:t>
      </w:r>
      <w:r>
        <w:rPr>
          <w:rFonts w:ascii="Arial" w:hAnsi="Arial"/>
          <w:b/>
        </w:rPr>
        <w:t xml:space="preserve"> </w:t>
      </w:r>
      <w:r w:rsidRPr="004D32C3">
        <w:rPr>
          <w:rFonts w:ascii="Arial" w:hAnsi="Arial"/>
          <w:b/>
        </w:rPr>
        <w:t>1</w:t>
      </w:r>
      <w:r>
        <w:rPr>
          <w:rFonts w:ascii="Arial" w:hAnsi="Arial"/>
          <w:b/>
        </w:rPr>
        <w:t>2</w:t>
      </w:r>
    </w:p>
    <w:p w14:paraId="05B49DD1" w14:textId="77777777" w:rsidR="0024762B" w:rsidRPr="00C10AB9" w:rsidRDefault="0024762B" w:rsidP="0024762B">
      <w:pPr>
        <w:spacing w:line="360" w:lineRule="auto"/>
        <w:jc w:val="both"/>
      </w:pPr>
      <w:r w:rsidRPr="00C10AB9">
        <w:rPr>
          <w:rFonts w:ascii="Arial" w:hAnsi="Arial"/>
        </w:rPr>
        <w:lastRenderedPageBreak/>
        <w:t xml:space="preserve">Umowę sporządzono w </w:t>
      </w:r>
      <w:r>
        <w:rPr>
          <w:rFonts w:ascii="Arial" w:hAnsi="Arial"/>
        </w:rPr>
        <w:t>3</w:t>
      </w:r>
      <w:r w:rsidRPr="00C10AB9">
        <w:rPr>
          <w:rFonts w:ascii="Arial" w:hAnsi="Arial"/>
        </w:rPr>
        <w:t xml:space="preserve"> (</w:t>
      </w:r>
      <w:r>
        <w:rPr>
          <w:rFonts w:ascii="Arial" w:hAnsi="Arial"/>
        </w:rPr>
        <w:t>trzech</w:t>
      </w:r>
      <w:r w:rsidRPr="00C10AB9">
        <w:rPr>
          <w:rFonts w:ascii="Arial" w:hAnsi="Arial"/>
        </w:rPr>
        <w:t>) jednobrzmiących egzemplarzach, 1 (jede</w:t>
      </w:r>
      <w:r>
        <w:rPr>
          <w:rFonts w:ascii="Arial" w:hAnsi="Arial"/>
        </w:rPr>
        <w:t>n) egzemplarz dla Wykonawcy,</w:t>
      </w:r>
      <w:r w:rsidRPr="00C10AB9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</w:t>
      </w:r>
      <w:r w:rsidRPr="00C10AB9">
        <w:rPr>
          <w:rFonts w:ascii="Arial" w:hAnsi="Arial"/>
        </w:rPr>
        <w:t>2 (dwa) dla Zamawiającego.</w:t>
      </w:r>
      <w:r w:rsidRPr="00C10AB9">
        <w:t xml:space="preserve"> </w:t>
      </w:r>
    </w:p>
    <w:p w14:paraId="7D170242" w14:textId="77777777" w:rsidR="0024762B" w:rsidRPr="00C10AB9" w:rsidRDefault="0024762B" w:rsidP="0024762B">
      <w:pPr>
        <w:pStyle w:val="Tekstpodstawowy"/>
        <w:spacing w:line="360" w:lineRule="auto"/>
        <w:rPr>
          <w:rFonts w:cs="Arial"/>
          <w:color w:val="auto"/>
          <w:u w:val="single"/>
        </w:rPr>
      </w:pPr>
    </w:p>
    <w:p w14:paraId="76BEAC0A" w14:textId="77777777" w:rsidR="0024762B" w:rsidRPr="00C10AB9" w:rsidRDefault="0024762B" w:rsidP="0024762B">
      <w:pPr>
        <w:pStyle w:val="Tekstpodstawowy"/>
        <w:rPr>
          <w:rFonts w:cs="Arial"/>
          <w:color w:val="auto"/>
          <w:u w:val="single"/>
        </w:rPr>
      </w:pPr>
      <w:r w:rsidRPr="00C10AB9">
        <w:rPr>
          <w:rFonts w:cs="Arial"/>
          <w:color w:val="auto"/>
          <w:u w:val="single"/>
        </w:rPr>
        <w:t>Załączniki:</w:t>
      </w:r>
    </w:p>
    <w:p w14:paraId="0BDAE476" w14:textId="77777777" w:rsidR="0024762B" w:rsidRPr="00C10AB9" w:rsidRDefault="0024762B" w:rsidP="0024762B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 w:rsidRPr="00C10AB9">
        <w:rPr>
          <w:rFonts w:ascii="Arial" w:hAnsi="Arial" w:cs="Arial"/>
        </w:rPr>
        <w:t>1. Opis przedmiotu zamówienia (zgodn</w:t>
      </w:r>
      <w:r>
        <w:rPr>
          <w:rFonts w:ascii="Arial" w:hAnsi="Arial" w:cs="Arial"/>
        </w:rPr>
        <w:t>y z załącznikiem nr 1 do WP</w:t>
      </w:r>
      <w:r w:rsidRPr="00C10AB9">
        <w:rPr>
          <w:rFonts w:ascii="Arial" w:hAnsi="Arial" w:cs="Arial"/>
        </w:rPr>
        <w:t>);</w:t>
      </w:r>
    </w:p>
    <w:p w14:paraId="677B3AD6" w14:textId="77777777" w:rsidR="0024762B" w:rsidRPr="00F3204F" w:rsidRDefault="0024762B" w:rsidP="0024762B">
      <w:pPr>
        <w:widowControl w:val="0"/>
        <w:autoSpaceDE w:val="0"/>
        <w:autoSpaceDN w:val="0"/>
        <w:adjustRightInd w:val="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Pr="00C10AB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Z</w:t>
      </w:r>
      <w:r w:rsidRPr="00F3204F">
        <w:rPr>
          <w:rFonts w:ascii="Arial" w:hAnsi="Arial" w:cs="Arial"/>
        </w:rPr>
        <w:t>adania wykonawcy w zakresie bhp i bezpieczeństwa pożarowego</w:t>
      </w:r>
    </w:p>
    <w:p w14:paraId="7D8D17E1" w14:textId="77777777" w:rsidR="0024762B" w:rsidRDefault="0024762B" w:rsidP="0024762B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C10AB9">
        <w:rPr>
          <w:rFonts w:ascii="Arial" w:hAnsi="Arial" w:cs="Arial"/>
        </w:rPr>
        <w:t>.„Porozumienie” w sprawie wyznaczenia Koordynatora sprawującego nadzór nad bezpieczeństwem  i higieną pracy.</w:t>
      </w:r>
    </w:p>
    <w:p w14:paraId="28DA0169" w14:textId="77777777" w:rsidR="0024762B" w:rsidRDefault="0024762B" w:rsidP="0024762B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E7520">
        <w:rPr>
          <w:rFonts w:ascii="Arial" w:hAnsi="Arial" w:cs="Arial"/>
        </w:rPr>
        <w:t>Organizacja systemu przepustowego oraz inne regulacje dotyczące ochrony informacji niejawnych Komendy Portu Wojennego Gdynia</w:t>
      </w:r>
    </w:p>
    <w:p w14:paraId="4E74D78F" w14:textId="77777777" w:rsidR="0024762B" w:rsidRDefault="0024762B" w:rsidP="0024762B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5. Klauzula informacyjna RODO</w:t>
      </w:r>
    </w:p>
    <w:p w14:paraId="737E6E8D" w14:textId="77777777" w:rsidR="0024762B" w:rsidRDefault="0024762B" w:rsidP="0024762B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5463FCC0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AE43063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F210940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 xml:space="preserve">ZAMAWIAJĄCY </w:t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91ECC">
        <w:rPr>
          <w:rFonts w:ascii="Arial" w:eastAsia="Calibri" w:hAnsi="Arial" w:cs="Arial"/>
          <w:b/>
          <w:sz w:val="22"/>
          <w:szCs w:val="22"/>
          <w:lang w:eastAsia="en-US"/>
        </w:rPr>
        <w:tab/>
        <w:t>WYKONAWCA</w:t>
      </w:r>
    </w:p>
    <w:p w14:paraId="716CBA6F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3391A86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0BB7D97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3CDEDE2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2BE3D2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4CFDEA2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59CC3B1" w14:textId="77777777" w:rsidR="0024762B" w:rsidRDefault="0024762B" w:rsidP="0024762B">
      <w:pPr>
        <w:suppressAutoHyphens w:val="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u</w:t>
      </w:r>
      <w:r w:rsidRPr="00F91ECC">
        <w:rPr>
          <w:rFonts w:ascii="Arial" w:eastAsia="Calibri" w:hAnsi="Arial" w:cs="Arial"/>
          <w:i/>
          <w:lang w:eastAsia="en-US"/>
        </w:rPr>
        <w:t>zgodniono pod względem;</w:t>
      </w:r>
    </w:p>
    <w:p w14:paraId="7A0C4B24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lang w:eastAsia="en-US"/>
        </w:rPr>
      </w:pPr>
      <w:r w:rsidRPr="00F91ECC">
        <w:rPr>
          <w:rFonts w:ascii="Arial" w:eastAsia="Calibri" w:hAnsi="Arial" w:cs="Arial"/>
          <w:b/>
          <w:lang w:eastAsia="en-US"/>
        </w:rPr>
        <w:t>Finansowym</w:t>
      </w:r>
    </w:p>
    <w:p w14:paraId="44ABAF38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096DDD06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56C4F550" w14:textId="77777777" w:rsidR="0024762B" w:rsidRDefault="0024762B" w:rsidP="0024762B">
      <w:pPr>
        <w:suppressAutoHyphens w:val="0"/>
        <w:rPr>
          <w:rFonts w:ascii="Arial" w:eastAsia="Calibri" w:hAnsi="Arial" w:cs="Arial"/>
          <w:b/>
          <w:lang w:eastAsia="en-US"/>
        </w:rPr>
      </w:pPr>
      <w:r w:rsidRPr="00F91ECC">
        <w:rPr>
          <w:rFonts w:ascii="Arial" w:eastAsia="Calibri" w:hAnsi="Arial" w:cs="Arial"/>
          <w:b/>
          <w:lang w:eastAsia="en-US"/>
        </w:rPr>
        <w:t>Prawnym</w:t>
      </w:r>
    </w:p>
    <w:p w14:paraId="4F63AD24" w14:textId="371EE6DB" w:rsidR="005D61D9" w:rsidRPr="005D61D9" w:rsidRDefault="0024762B" w:rsidP="000F5007">
      <w:pPr>
        <w:suppressAutoHyphens w:val="0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  <w:r w:rsidR="000F5007">
        <w:rPr>
          <w:rFonts w:ascii="Arial" w:hAnsi="Arial" w:cs="Arial"/>
          <w:i/>
        </w:rPr>
        <w:lastRenderedPageBreak/>
        <w:t>z</w:t>
      </w:r>
      <w:r w:rsidR="005D61D9" w:rsidRPr="005D61D9">
        <w:rPr>
          <w:rFonts w:ascii="Arial" w:hAnsi="Arial" w:cs="Arial"/>
          <w:i/>
        </w:rPr>
        <w:t>ałącznik nr 2 do umowy</w:t>
      </w:r>
    </w:p>
    <w:p w14:paraId="3DF60F3A" w14:textId="77777777" w:rsidR="005D61D9" w:rsidRPr="005D61D9" w:rsidRDefault="005D61D9" w:rsidP="005D6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D61D9">
        <w:rPr>
          <w:rFonts w:ascii="Arial" w:hAnsi="Arial" w:cs="Arial"/>
          <w:b/>
        </w:rPr>
        <w:t>ZADANIA WYKONAWCY</w:t>
      </w:r>
      <w:r w:rsidRPr="005D61D9">
        <w:rPr>
          <w:rFonts w:ascii="Arial" w:hAnsi="Arial" w:cs="Arial"/>
          <w:b/>
        </w:rPr>
        <w:br/>
        <w:t>W ZAKRESIE BHP I BEZPIECZEŃSTWA POŻAROWEGO</w:t>
      </w:r>
    </w:p>
    <w:p w14:paraId="23B2F30C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2322D812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Wykonawca w trakcie realizacji umowy będzie przestrzegał  „Porozumienia” [załącznik nr 3]</w:t>
      </w:r>
      <w:r w:rsidRPr="005D61D9">
        <w:rPr>
          <w:rFonts w:ascii="Arial" w:hAnsi="Arial" w:cs="Arial"/>
        </w:rPr>
        <w:br/>
        <w:t>w sprawie powołania koordynatora (Wykonawca zapewnia i wyznacza Koordynatora) sprawującego nadzór nad bezpieczeństwem i higieną pracy oraz bezpieczeństwem pożarowym na terenie wykonywanych prac objętych niniejszą umową.</w:t>
      </w:r>
    </w:p>
    <w:p w14:paraId="0AC7F3AC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Koordynator z ramienia Wykonawcy zobowiązany jest do:</w:t>
      </w:r>
    </w:p>
    <w:p w14:paraId="33DBCBC0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bezpośredniej współpracy ze służbą BHP oraz Inspektorem ochrony p.poż z jednostki wojskowej na rzecz której Wykonawca realizuje umowę (zamawiającego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>);</w:t>
      </w:r>
    </w:p>
    <w:p w14:paraId="12245C6B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sprawowania nadzoru nad przestrzeganiem obowiązujących przepisów i zasad BHP oraz przepisów i instrukcji o ochronie przeciwpożarowej; </w:t>
      </w:r>
    </w:p>
    <w:p w14:paraId="17FA3C48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 przypadku wykonywania prac niebezpiecznych pożarowo, w porozumieniu z zamawiającym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 xml:space="preserve">  do sporządzenia: </w:t>
      </w:r>
    </w:p>
    <w:p w14:paraId="75E74D9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„Zezwolenia na prowadzenie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4598F6AB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„Protokołu zabezpieczenia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183BE35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„Świadectwo odgazowania” (jeśli jest wymagane);</w:t>
      </w:r>
    </w:p>
    <w:p w14:paraId="4C8DB662" w14:textId="77777777" w:rsidR="005D61D9" w:rsidRPr="005D61D9" w:rsidRDefault="005D61D9" w:rsidP="005D61D9">
      <w:pPr>
        <w:widowControl w:val="0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niezwłocznego zgłaszania każdego zaistniałego wypadku (pożaru) na terenie wykonywania prac (zgodnie z umową) – służbie bhp (Inspektorowi ochrony p.poż.) zamawiającego*;</w:t>
      </w:r>
    </w:p>
    <w:p w14:paraId="739A9A66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o sytuacjach awaryjnych, nagłych zdarzeniach oraz wystąpieniu zagrożeń dla zdrowia lub życia pracowników, należy poinformować oficera dyżurnego zamawiającego*</w:t>
      </w:r>
    </w:p>
    <w:p w14:paraId="0D22423B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(</w:t>
      </w:r>
      <w:r w:rsidRPr="005D61D9">
        <w:rPr>
          <w:rFonts w:ascii="Arial" w:hAnsi="Arial" w:cs="Arial"/>
          <w:i/>
        </w:rPr>
        <w:t>„zamawiający” w rozumieniu JW/Instytucja, na terenie, której wykonywane są prace; która jest Użytkownikiem terenu, budynku, jednostki pływającej).</w:t>
      </w:r>
    </w:p>
    <w:p w14:paraId="7653789E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Pracownicy Wykonawcy są zobowiązani do:</w:t>
      </w:r>
    </w:p>
    <w:p w14:paraId="7B474586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obowiązujących na terenie wykonywania prac regulaminów i zarządzeń wewnętrznych;</w:t>
      </w:r>
    </w:p>
    <w:p w14:paraId="784316E5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przepisów i zasad BHP oraz przepisów z zakresu bezpieczeństwa pożarowego;</w:t>
      </w:r>
    </w:p>
    <w:p w14:paraId="40D23AB7" w14:textId="77777777" w:rsidR="005D61D9" w:rsidRPr="007E7520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>rozpoczęcie prac musi być poprzedzone instruktażem z zakresu bhp i bezpieczeństwa pożarowego prowadzonym przez pracownika służby bhp firmy zewnętrznej lub przez uprawnioną osobę kierującą pracownikami.</w:t>
      </w:r>
    </w:p>
    <w:p w14:paraId="5C234B21" w14:textId="77777777" w:rsidR="005D61D9" w:rsidRPr="005D61D9" w:rsidRDefault="005D61D9" w:rsidP="005D61D9">
      <w:pPr>
        <w:widowControl w:val="0"/>
        <w:numPr>
          <w:ilvl w:val="0"/>
          <w:numId w:val="3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 xml:space="preserve">Pracownicy firmy zewnętrznej </w:t>
      </w:r>
      <w:r w:rsidRPr="005D61D9">
        <w:rPr>
          <w:rFonts w:ascii="Arial" w:hAnsi="Arial" w:cs="Arial"/>
        </w:rPr>
        <w:t>(tj. pracownicy Wykonawcy i podwykonawców):</w:t>
      </w:r>
    </w:p>
    <w:p w14:paraId="51062A39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hanging="49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muszą posiadać ukończone szkolenie w zakresie bezpieczeństwa i higieny pracy;</w:t>
      </w:r>
    </w:p>
    <w:p w14:paraId="748EA27F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używać do wykonywania prac wyłącznie sprawnego technicznie </w:t>
      </w:r>
      <w:r w:rsidRPr="007E7520">
        <w:rPr>
          <w:rFonts w:ascii="Arial" w:hAnsi="Arial" w:cs="Arial"/>
        </w:rPr>
        <w:t xml:space="preserve">sprzętu (zgodnego z wymogami UE) i </w:t>
      </w:r>
      <w:r w:rsidRPr="005D61D9">
        <w:rPr>
          <w:rFonts w:ascii="Arial" w:hAnsi="Arial" w:cs="Arial"/>
        </w:rPr>
        <w:t>zabezpieczonego przed możliwością wywołania pożaru;</w:t>
      </w:r>
    </w:p>
    <w:p w14:paraId="1EFCE184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  <w:color w:val="FF0000"/>
        </w:rPr>
      </w:pPr>
      <w:r w:rsidRPr="005D61D9">
        <w:rPr>
          <w:rFonts w:ascii="Arial" w:hAnsi="Arial" w:cs="Arial"/>
        </w:rPr>
        <w:t>posiadać w miejscu wykonywania prac sprawny i zalegalizowany  sprzęt umożliwiający natychmiastową likwidację zagrożeń</w:t>
      </w:r>
      <w:r w:rsidRPr="005D61D9">
        <w:rPr>
          <w:rFonts w:ascii="Arial" w:hAnsi="Arial" w:cs="Arial"/>
          <w:color w:val="FF0000"/>
        </w:rPr>
        <w:t xml:space="preserve">. </w:t>
      </w:r>
    </w:p>
    <w:p w14:paraId="666456B3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r w:rsidRPr="005D61D9">
        <w:rPr>
          <w:rFonts w:ascii="Arial" w:hAnsi="Arial" w:cs="Arial"/>
        </w:rPr>
        <w:br w:type="page"/>
      </w:r>
      <w:bookmarkStart w:id="1" w:name="_Toc397357091"/>
      <w:bookmarkStart w:id="2" w:name="_Toc398026374"/>
      <w:bookmarkStart w:id="3" w:name="_Toc398027182"/>
      <w:bookmarkStart w:id="4" w:name="_Toc398062992"/>
      <w:r w:rsidRPr="005D61D9">
        <w:rPr>
          <w:b/>
          <w:sz w:val="24"/>
          <w:lang w:eastAsia="pl-PL"/>
        </w:rPr>
        <w:lastRenderedPageBreak/>
        <w:t>ZEZWOLENIE Nr……/……</w:t>
      </w:r>
      <w:r w:rsidRPr="005D61D9">
        <w:rPr>
          <w:b/>
          <w:sz w:val="24"/>
          <w:lang w:eastAsia="pl-PL"/>
        </w:rPr>
        <w:br/>
        <w:t>NA PRZEPROWADZENIE PRAC NIEBEZPIECZNYCH POD WZGLĘDEM POŻAROWYM</w:t>
      </w:r>
      <w:bookmarkEnd w:id="1"/>
      <w:bookmarkEnd w:id="2"/>
      <w:bookmarkEnd w:id="3"/>
      <w:bookmarkEnd w:id="4"/>
    </w:p>
    <w:p w14:paraId="325EF163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2551"/>
        <w:gridCol w:w="993"/>
        <w:gridCol w:w="2331"/>
      </w:tblGrid>
      <w:tr w:rsidR="005D61D9" w:rsidRPr="005D61D9" w14:paraId="156E8394" w14:textId="77777777" w:rsidTr="00F722E2">
        <w:tc>
          <w:tcPr>
            <w:tcW w:w="576" w:type="dxa"/>
          </w:tcPr>
          <w:p w14:paraId="7F5F2D1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5"/>
          </w:tcPr>
          <w:p w14:paraId="0150D7A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Miejsce pracy .......................................................................................................................</w:t>
            </w:r>
          </w:p>
        </w:tc>
      </w:tr>
      <w:tr w:rsidR="005D61D9" w:rsidRPr="005D61D9" w14:paraId="740D2E98" w14:textId="77777777" w:rsidTr="00F722E2">
        <w:tc>
          <w:tcPr>
            <w:tcW w:w="576" w:type="dxa"/>
          </w:tcPr>
          <w:p w14:paraId="4BBA910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F5B34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5"/>
          </w:tcPr>
          <w:p w14:paraId="7908E18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4C1A614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pracy ........................................................................................................................</w:t>
            </w:r>
          </w:p>
        </w:tc>
      </w:tr>
      <w:tr w:rsidR="005D61D9" w:rsidRPr="005D61D9" w14:paraId="342B7FCB" w14:textId="77777777" w:rsidTr="00F722E2">
        <w:tc>
          <w:tcPr>
            <w:tcW w:w="576" w:type="dxa"/>
          </w:tcPr>
          <w:p w14:paraId="38C17B8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AD8D4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5"/>
          </w:tcPr>
          <w:p w14:paraId="2A122B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60E0D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Czas pracy, dnia ..................................... od godz. ....................... do godz. .......................</w:t>
            </w:r>
          </w:p>
        </w:tc>
      </w:tr>
      <w:tr w:rsidR="005D61D9" w:rsidRPr="005D61D9" w14:paraId="6E21066D" w14:textId="77777777" w:rsidTr="00F722E2">
        <w:tc>
          <w:tcPr>
            <w:tcW w:w="576" w:type="dxa"/>
          </w:tcPr>
          <w:p w14:paraId="03D25B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1A6A2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5"/>
            <w:vAlign w:val="bottom"/>
          </w:tcPr>
          <w:p w14:paraId="6867173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5F334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 xml:space="preserve">Realizacja sposobów zabezpieczenia budynku, pomieszczenia, stanowiska, strefy itd., określonych w protokole zabezpieczenia prac niebezpiecznych pożarowo </w:t>
            </w:r>
            <w:r w:rsidRPr="005D61D9">
              <w:rPr>
                <w:sz w:val="24"/>
                <w:lang w:eastAsia="pl-PL"/>
              </w:rPr>
              <w:br/>
              <w:t>Nr ............. z dnia ...................</w:t>
            </w:r>
          </w:p>
        </w:tc>
      </w:tr>
      <w:tr w:rsidR="005D61D9" w:rsidRPr="005D61D9" w14:paraId="36128121" w14:textId="77777777" w:rsidTr="00F722E2">
        <w:tc>
          <w:tcPr>
            <w:tcW w:w="576" w:type="dxa"/>
          </w:tcPr>
          <w:p w14:paraId="040081C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7F84A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5"/>
            <w:vAlign w:val="bottom"/>
          </w:tcPr>
          <w:p w14:paraId="111036C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Dodatkowe środki zabezpieczające .....................................................................................</w:t>
            </w:r>
          </w:p>
        </w:tc>
      </w:tr>
      <w:tr w:rsidR="005D61D9" w:rsidRPr="005D61D9" w14:paraId="2782E33F" w14:textId="77777777" w:rsidTr="00F722E2">
        <w:tc>
          <w:tcPr>
            <w:tcW w:w="576" w:type="dxa"/>
          </w:tcPr>
          <w:p w14:paraId="7EF0AD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22D77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5547332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B4C0DB0" w14:textId="77777777" w:rsidTr="00F722E2">
        <w:tc>
          <w:tcPr>
            <w:tcW w:w="576" w:type="dxa"/>
          </w:tcPr>
          <w:p w14:paraId="6354AD9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293910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5"/>
            <w:vAlign w:val="bottom"/>
          </w:tcPr>
          <w:p w14:paraId="322FB55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Zezwalam na rozpoczęcie prac od dnia ................ do dnia ................w godz. ...................</w:t>
            </w:r>
          </w:p>
        </w:tc>
      </w:tr>
      <w:tr w:rsidR="005D61D9" w:rsidRPr="005D61D9" w14:paraId="4BC09721" w14:textId="77777777" w:rsidTr="00F722E2">
        <w:tc>
          <w:tcPr>
            <w:tcW w:w="576" w:type="dxa"/>
          </w:tcPr>
          <w:p w14:paraId="5FB5FF4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0F988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55AE99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 tel. ........................ podpis ...............................................</w:t>
            </w:r>
          </w:p>
        </w:tc>
      </w:tr>
      <w:tr w:rsidR="005D61D9" w:rsidRPr="005D61D9" w14:paraId="1F389DAA" w14:textId="77777777" w:rsidTr="00F722E2">
        <w:tc>
          <w:tcPr>
            <w:tcW w:w="576" w:type="dxa"/>
          </w:tcPr>
          <w:p w14:paraId="3672B3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512F5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5"/>
            <w:vAlign w:val="bottom"/>
          </w:tcPr>
          <w:p w14:paraId="6A924D4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09ABCF3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Wydający zezwolenie jest uprawniony do wstrzymania prac niebezpiecznych pożarowo w przypadku stwierdzenia naruszenia zasad bezpieczeństwa pożarowego</w:t>
            </w:r>
          </w:p>
        </w:tc>
      </w:tr>
      <w:tr w:rsidR="005D61D9" w:rsidRPr="005D61D9" w14:paraId="71EE74A2" w14:textId="77777777" w:rsidTr="00F722E2">
        <w:tc>
          <w:tcPr>
            <w:tcW w:w="576" w:type="dxa"/>
          </w:tcPr>
          <w:p w14:paraId="5A0536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5156C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5"/>
            <w:vAlign w:val="bottom"/>
          </w:tcPr>
          <w:p w14:paraId="71EDBD1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87CAC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Zobowiązuję się do przestrzegania postanowień zawartych w protokole Nr ......./....... oraz wymagań określonych w zezwoleniu</w:t>
            </w:r>
          </w:p>
        </w:tc>
      </w:tr>
      <w:tr w:rsidR="005D61D9" w:rsidRPr="005D61D9" w14:paraId="2D4A24C7" w14:textId="77777777" w:rsidTr="00F722E2">
        <w:tc>
          <w:tcPr>
            <w:tcW w:w="576" w:type="dxa"/>
          </w:tcPr>
          <w:p w14:paraId="63FD51C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838157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6A9D4B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F6482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vAlign w:val="bottom"/>
          </w:tcPr>
          <w:p w14:paraId="3DE8742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vAlign w:val="bottom"/>
          </w:tcPr>
          <w:p w14:paraId="19BDF43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74F6E6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D666F92" w14:textId="77777777" w:rsidTr="00F722E2">
        <w:tc>
          <w:tcPr>
            <w:tcW w:w="576" w:type="dxa"/>
          </w:tcPr>
          <w:p w14:paraId="1071C0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6E789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5"/>
          </w:tcPr>
          <w:p w14:paraId="2BA1EB7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DD2DC9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Wstrzymuję wykonywanie prac niebezpiecznych pożarowo od dnia .................................</w:t>
            </w:r>
          </w:p>
        </w:tc>
      </w:tr>
      <w:tr w:rsidR="005D61D9" w:rsidRPr="005D61D9" w14:paraId="30872495" w14:textId="77777777" w:rsidTr="00F722E2">
        <w:tc>
          <w:tcPr>
            <w:tcW w:w="576" w:type="dxa"/>
          </w:tcPr>
          <w:p w14:paraId="7DD2E3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E678BD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056D9DC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94B15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godz. ............ w obiekcie, pomieszczeniu itp. .....................................................................</w:t>
            </w:r>
          </w:p>
        </w:tc>
      </w:tr>
      <w:tr w:rsidR="005D61D9" w:rsidRPr="005D61D9" w14:paraId="1DC0FA13" w14:textId="77777777" w:rsidTr="00F722E2">
        <w:tc>
          <w:tcPr>
            <w:tcW w:w="576" w:type="dxa"/>
          </w:tcPr>
          <w:p w14:paraId="4B9337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D28A3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D0D995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2EFF697" w14:textId="77777777" w:rsidTr="00F722E2">
        <w:tc>
          <w:tcPr>
            <w:tcW w:w="576" w:type="dxa"/>
          </w:tcPr>
          <w:p w14:paraId="0F465F5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C4DF3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0B4A4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wstrzymujący prace</w:t>
            </w:r>
          </w:p>
        </w:tc>
        <w:tc>
          <w:tcPr>
            <w:tcW w:w="2551" w:type="dxa"/>
            <w:vAlign w:val="bottom"/>
          </w:tcPr>
          <w:p w14:paraId="1D1BEE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38B52A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wykonujący prace</w:t>
            </w:r>
          </w:p>
        </w:tc>
      </w:tr>
      <w:tr w:rsidR="005D61D9" w:rsidRPr="005D61D9" w14:paraId="07C04BB4" w14:textId="77777777" w:rsidTr="00F722E2">
        <w:tc>
          <w:tcPr>
            <w:tcW w:w="576" w:type="dxa"/>
          </w:tcPr>
          <w:p w14:paraId="6AD3D1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B21A25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45EA2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2551" w:type="dxa"/>
            <w:vAlign w:val="bottom"/>
          </w:tcPr>
          <w:p w14:paraId="2D9B441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389002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69DB213" w14:textId="77777777" w:rsidTr="00F722E2">
        <w:tc>
          <w:tcPr>
            <w:tcW w:w="576" w:type="dxa"/>
          </w:tcPr>
          <w:p w14:paraId="7724DAA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5BE453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551" w:type="dxa"/>
            <w:vAlign w:val="bottom"/>
          </w:tcPr>
          <w:p w14:paraId="615381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B95384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</w:tr>
    </w:tbl>
    <w:p w14:paraId="6AC53D0B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2BC3CD67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  <w:r w:rsidRPr="005D61D9">
        <w:rPr>
          <w:rFonts w:ascii="Arial" w:hAnsi="Arial" w:cs="Arial"/>
        </w:rPr>
        <w:br w:type="page"/>
      </w:r>
    </w:p>
    <w:p w14:paraId="11ABAC62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bookmarkStart w:id="5" w:name="_Toc397357089"/>
      <w:bookmarkStart w:id="6" w:name="_Toc398026372"/>
      <w:bookmarkStart w:id="7" w:name="_Toc398027180"/>
      <w:bookmarkStart w:id="8" w:name="_Toc398062990"/>
      <w:r w:rsidRPr="005D61D9">
        <w:rPr>
          <w:b/>
          <w:sz w:val="24"/>
          <w:lang w:eastAsia="pl-PL"/>
        </w:rPr>
        <w:lastRenderedPageBreak/>
        <w:t>PROTOKÓŁ Nr………/……</w:t>
      </w:r>
      <w:r w:rsidRPr="005D61D9">
        <w:rPr>
          <w:b/>
          <w:sz w:val="24"/>
          <w:lang w:eastAsia="pl-PL"/>
        </w:rPr>
        <w:br/>
        <w:t>ZABEZPIECZENIA PRAC NIEBEZPIECZNYCH POD WZGLĘDEM POŻAROWYM</w:t>
      </w:r>
      <w:bookmarkEnd w:id="5"/>
      <w:bookmarkEnd w:id="6"/>
      <w:bookmarkEnd w:id="7"/>
      <w:bookmarkEnd w:id="8"/>
    </w:p>
    <w:p w14:paraId="0200D56A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7508049E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347"/>
        <w:gridCol w:w="2204"/>
        <w:gridCol w:w="983"/>
        <w:gridCol w:w="10"/>
        <w:gridCol w:w="2331"/>
      </w:tblGrid>
      <w:tr w:rsidR="005D61D9" w:rsidRPr="005D61D9" w14:paraId="15B44B99" w14:textId="77777777" w:rsidTr="00F722E2">
        <w:tc>
          <w:tcPr>
            <w:tcW w:w="576" w:type="dxa"/>
          </w:tcPr>
          <w:p w14:paraId="4FA61BA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7"/>
          </w:tcPr>
          <w:p w14:paraId="3280E3E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Wykonawca prac pożarowo niebezpiecznych /nr uprawnień...............................................</w:t>
            </w:r>
          </w:p>
        </w:tc>
      </w:tr>
      <w:tr w:rsidR="005D61D9" w:rsidRPr="005D61D9" w14:paraId="3AFCA344" w14:textId="77777777" w:rsidTr="00F722E2">
        <w:trPr>
          <w:trHeight w:val="193"/>
        </w:trPr>
        <w:tc>
          <w:tcPr>
            <w:tcW w:w="576" w:type="dxa"/>
          </w:tcPr>
          <w:p w14:paraId="40C4D9E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E8BB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D76A09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DBA70" w14:textId="77777777" w:rsidTr="00F722E2">
        <w:tc>
          <w:tcPr>
            <w:tcW w:w="576" w:type="dxa"/>
          </w:tcPr>
          <w:p w14:paraId="091047B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09AF8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7"/>
          </w:tcPr>
          <w:p w14:paraId="643E8D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EB5CBF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Strefa zagrożenia wybuchem oraz właściwości pożarowe materiałów palnych występujących w budynku lub pomieszczeniu.....................................................................</w:t>
            </w:r>
          </w:p>
        </w:tc>
      </w:tr>
      <w:tr w:rsidR="005D61D9" w:rsidRPr="005D61D9" w14:paraId="44A5E044" w14:textId="77777777" w:rsidTr="00F722E2">
        <w:trPr>
          <w:trHeight w:val="333"/>
        </w:trPr>
        <w:tc>
          <w:tcPr>
            <w:tcW w:w="576" w:type="dxa"/>
          </w:tcPr>
          <w:p w14:paraId="39C6250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186EB7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3004D68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09FE038" w14:textId="77777777" w:rsidTr="00F722E2">
        <w:tc>
          <w:tcPr>
            <w:tcW w:w="576" w:type="dxa"/>
          </w:tcPr>
          <w:p w14:paraId="2A99680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38DC7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7"/>
          </w:tcPr>
          <w:p w14:paraId="526E87B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55A34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elementów budowlanych występujących w danym budynku, pomieszczeniu lub rejonie przewidywanych prac niebezpiecznych pod względem pożarowym.......................</w:t>
            </w:r>
          </w:p>
        </w:tc>
      </w:tr>
      <w:tr w:rsidR="005D61D9" w:rsidRPr="005D61D9" w14:paraId="775B755A" w14:textId="77777777" w:rsidTr="00F722E2">
        <w:tc>
          <w:tcPr>
            <w:tcW w:w="576" w:type="dxa"/>
          </w:tcPr>
          <w:p w14:paraId="30697EB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2EF9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715B8B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829352C" w14:textId="77777777" w:rsidTr="00F722E2">
        <w:tc>
          <w:tcPr>
            <w:tcW w:w="576" w:type="dxa"/>
          </w:tcPr>
          <w:p w14:paraId="0AB205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A7A25E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7"/>
            <w:vAlign w:val="bottom"/>
          </w:tcPr>
          <w:p w14:paraId="6B0C49D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1795E7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budynku, pomieszczenia, stanowiska, strefy, urządzenia itp. w czasie wykonywania prac pożarowo niebezpiecznych ...........................</w:t>
            </w:r>
          </w:p>
        </w:tc>
      </w:tr>
      <w:tr w:rsidR="005D61D9" w:rsidRPr="005D61D9" w14:paraId="69B232F4" w14:textId="77777777" w:rsidTr="00F722E2">
        <w:tc>
          <w:tcPr>
            <w:tcW w:w="576" w:type="dxa"/>
          </w:tcPr>
          <w:p w14:paraId="1FE9B93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726F5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525E44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702400D" w14:textId="77777777" w:rsidTr="00F722E2">
        <w:tc>
          <w:tcPr>
            <w:tcW w:w="576" w:type="dxa"/>
          </w:tcPr>
          <w:p w14:paraId="7459B45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067A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7"/>
            <w:vAlign w:val="bottom"/>
          </w:tcPr>
          <w:p w14:paraId="1473BC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pomieszczeń sąsiednich ................................</w:t>
            </w:r>
          </w:p>
        </w:tc>
      </w:tr>
      <w:tr w:rsidR="005D61D9" w:rsidRPr="005D61D9" w14:paraId="6007A7B8" w14:textId="77777777" w:rsidTr="00F722E2">
        <w:tc>
          <w:tcPr>
            <w:tcW w:w="576" w:type="dxa"/>
          </w:tcPr>
          <w:p w14:paraId="6C5FF9D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90022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3151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C62C671" w14:textId="77777777" w:rsidTr="00F722E2">
        <w:tc>
          <w:tcPr>
            <w:tcW w:w="576" w:type="dxa"/>
          </w:tcPr>
          <w:p w14:paraId="20BA2E0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83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7"/>
            <w:vAlign w:val="bottom"/>
          </w:tcPr>
          <w:p w14:paraId="5FF59BB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Ilość i rodzaj sprzętu pożarniczego do zabezpieczenia prac ...............................................</w:t>
            </w:r>
          </w:p>
        </w:tc>
      </w:tr>
      <w:tr w:rsidR="005D61D9" w:rsidRPr="005D61D9" w14:paraId="2388D4BD" w14:textId="77777777" w:rsidTr="00F722E2">
        <w:tc>
          <w:tcPr>
            <w:tcW w:w="576" w:type="dxa"/>
          </w:tcPr>
          <w:p w14:paraId="2463C18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0448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953163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53558" w14:textId="77777777" w:rsidTr="00F722E2">
        <w:tc>
          <w:tcPr>
            <w:tcW w:w="576" w:type="dxa"/>
          </w:tcPr>
          <w:p w14:paraId="535621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A4DAA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7"/>
            <w:vAlign w:val="bottom"/>
          </w:tcPr>
          <w:p w14:paraId="0085FD5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Środki alarmowania straży pożarnej oraz osób przebywających w budynku .....................</w:t>
            </w:r>
          </w:p>
        </w:tc>
      </w:tr>
      <w:tr w:rsidR="005D61D9" w:rsidRPr="005D61D9" w14:paraId="38E7B076" w14:textId="77777777" w:rsidTr="00F722E2">
        <w:tc>
          <w:tcPr>
            <w:tcW w:w="576" w:type="dxa"/>
          </w:tcPr>
          <w:p w14:paraId="72EC4E0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E7A5E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67942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1CB5B085" w14:textId="77777777" w:rsidTr="00F722E2">
        <w:tc>
          <w:tcPr>
            <w:tcW w:w="576" w:type="dxa"/>
          </w:tcPr>
          <w:p w14:paraId="2B696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6967CF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7"/>
            <w:vAlign w:val="bottom"/>
          </w:tcPr>
          <w:p w14:paraId="56447E7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realizację przedsięwzięć określonych w pkt 4. i 5.:</w:t>
            </w:r>
          </w:p>
        </w:tc>
      </w:tr>
      <w:tr w:rsidR="005D61D9" w:rsidRPr="005D61D9" w14:paraId="44060577" w14:textId="77777777" w:rsidTr="00F722E2">
        <w:tc>
          <w:tcPr>
            <w:tcW w:w="576" w:type="dxa"/>
          </w:tcPr>
          <w:p w14:paraId="0141A4C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E5A29B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3FE8A9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0717FB5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E11A72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462A4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CD0DE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62DF57F" w14:textId="77777777" w:rsidTr="00F722E2">
        <w:tc>
          <w:tcPr>
            <w:tcW w:w="576" w:type="dxa"/>
          </w:tcPr>
          <w:p w14:paraId="360C83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187E8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BBA983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06D94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26F51FA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4CB3D8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40530C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45C4F976" w14:textId="77777777" w:rsidTr="00F722E2">
        <w:tc>
          <w:tcPr>
            <w:tcW w:w="576" w:type="dxa"/>
          </w:tcPr>
          <w:p w14:paraId="5C2FFED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50B27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ADB14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1A8EFC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190478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B86BF0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5B5ACF0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5BEED654" w14:textId="77777777" w:rsidTr="00F722E2">
        <w:tc>
          <w:tcPr>
            <w:tcW w:w="576" w:type="dxa"/>
          </w:tcPr>
          <w:p w14:paraId="30A30D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A449F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7"/>
          </w:tcPr>
          <w:p w14:paraId="35A3D42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90E12A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nadzór nad stanem bezpieczeństwa pożarowego w toku wykonywania prac niebezpiecznych pożarowo</w:t>
            </w:r>
          </w:p>
        </w:tc>
      </w:tr>
      <w:tr w:rsidR="005D61D9" w:rsidRPr="005D61D9" w14:paraId="203B2743" w14:textId="77777777" w:rsidTr="00F722E2">
        <w:tc>
          <w:tcPr>
            <w:tcW w:w="576" w:type="dxa"/>
          </w:tcPr>
          <w:p w14:paraId="74A134C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735F9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027B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E2E2CD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C7A1DB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3D32D3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77A0C6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4308C86" w14:textId="77777777" w:rsidTr="00F722E2">
        <w:tc>
          <w:tcPr>
            <w:tcW w:w="576" w:type="dxa"/>
          </w:tcPr>
          <w:p w14:paraId="185DE66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5D6FB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10.</w:t>
            </w:r>
          </w:p>
        </w:tc>
        <w:tc>
          <w:tcPr>
            <w:tcW w:w="8780" w:type="dxa"/>
            <w:gridSpan w:val="7"/>
            <w:vAlign w:val="bottom"/>
          </w:tcPr>
          <w:p w14:paraId="4C946978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</w:p>
          <w:p w14:paraId="749F0931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zabezpieczenie pomieszczeń sąsiednich:</w:t>
            </w:r>
          </w:p>
        </w:tc>
      </w:tr>
      <w:tr w:rsidR="005D61D9" w:rsidRPr="005D61D9" w14:paraId="3B4A62F9" w14:textId="77777777" w:rsidTr="00F722E2">
        <w:tc>
          <w:tcPr>
            <w:tcW w:w="576" w:type="dxa"/>
          </w:tcPr>
          <w:p w14:paraId="258B9D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8286F9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24D91E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34E31E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81A42C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727FB82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8C8D2C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3EFB44DF" w14:textId="77777777" w:rsidTr="00F722E2">
        <w:tc>
          <w:tcPr>
            <w:tcW w:w="576" w:type="dxa"/>
          </w:tcPr>
          <w:p w14:paraId="2FC3C60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49086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77D4C0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5CDAA5B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B157E3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29882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FC837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BD2064B" w14:textId="77777777" w:rsidTr="00F722E2">
        <w:tc>
          <w:tcPr>
            <w:tcW w:w="576" w:type="dxa"/>
          </w:tcPr>
          <w:p w14:paraId="488DFDA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A488C9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11.</w:t>
            </w:r>
          </w:p>
        </w:tc>
        <w:tc>
          <w:tcPr>
            <w:tcW w:w="8780" w:type="dxa"/>
            <w:gridSpan w:val="7"/>
            <w:vAlign w:val="bottom"/>
          </w:tcPr>
          <w:p w14:paraId="1C465B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21F74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wyłączenie instalacji spod napięcia, odcięcie gazu, dokonanie analizy stężeń par cieczy, gazów i pyłów:</w:t>
            </w:r>
          </w:p>
        </w:tc>
      </w:tr>
      <w:tr w:rsidR="005D61D9" w:rsidRPr="005D61D9" w14:paraId="5319FA33" w14:textId="77777777" w:rsidTr="00F722E2">
        <w:tc>
          <w:tcPr>
            <w:tcW w:w="576" w:type="dxa"/>
          </w:tcPr>
          <w:p w14:paraId="634828D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2537F6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84C185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A4FA89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D0365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5B8AA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40E2AD2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A9AFCAA" w14:textId="77777777" w:rsidTr="00F722E2">
        <w:tc>
          <w:tcPr>
            <w:tcW w:w="576" w:type="dxa"/>
          </w:tcPr>
          <w:p w14:paraId="26A05D7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2F013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34D6F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3CBD10E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C3EF7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69720A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ECC9C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8796437" w14:textId="77777777" w:rsidTr="00F722E2">
        <w:tc>
          <w:tcPr>
            <w:tcW w:w="576" w:type="dxa"/>
          </w:tcPr>
          <w:p w14:paraId="76DBB63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EB09A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4DDBD8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49BBF16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A28D9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C34AD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BF887A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77F9B2D" w14:textId="77777777" w:rsidTr="00F722E2">
        <w:tc>
          <w:tcPr>
            <w:tcW w:w="576" w:type="dxa"/>
          </w:tcPr>
          <w:p w14:paraId="64067B8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BECDE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12.</w:t>
            </w:r>
          </w:p>
        </w:tc>
        <w:tc>
          <w:tcPr>
            <w:tcW w:w="8780" w:type="dxa"/>
            <w:gridSpan w:val="7"/>
            <w:vAlign w:val="bottom"/>
          </w:tcPr>
          <w:p w14:paraId="1DECFBA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udzielenie instruktażu w zakresie środków bezpieczeństwa:</w:t>
            </w:r>
          </w:p>
        </w:tc>
      </w:tr>
      <w:tr w:rsidR="005D61D9" w:rsidRPr="005D61D9" w14:paraId="00A74C36" w14:textId="77777777" w:rsidTr="00F722E2">
        <w:tc>
          <w:tcPr>
            <w:tcW w:w="576" w:type="dxa"/>
          </w:tcPr>
          <w:p w14:paraId="6570CE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3BBB82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394131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2AD6DA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253F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9764BD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6A48A9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9BDB538" w14:textId="77777777" w:rsidTr="00F722E2">
        <w:tc>
          <w:tcPr>
            <w:tcW w:w="576" w:type="dxa"/>
          </w:tcPr>
          <w:p w14:paraId="2D2357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FD570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13.</w:t>
            </w:r>
          </w:p>
        </w:tc>
        <w:tc>
          <w:tcPr>
            <w:tcW w:w="8780" w:type="dxa"/>
            <w:gridSpan w:val="7"/>
            <w:vAlign w:val="bottom"/>
          </w:tcPr>
          <w:p w14:paraId="7A5591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FB7D04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przeprowadzenie kontroli rejonu prac:</w:t>
            </w:r>
          </w:p>
        </w:tc>
      </w:tr>
      <w:tr w:rsidR="005D61D9" w:rsidRPr="005D61D9" w14:paraId="23112662" w14:textId="77777777" w:rsidTr="00F722E2">
        <w:tc>
          <w:tcPr>
            <w:tcW w:w="576" w:type="dxa"/>
          </w:tcPr>
          <w:p w14:paraId="4DDDEA2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6BC41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ich zakończeniu:</w:t>
            </w:r>
          </w:p>
          <w:p w14:paraId="224E608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     tel.  .......................................     podpis   ...................................</w:t>
            </w:r>
          </w:p>
          <w:p w14:paraId="33D8E68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0,5 godz.</w:t>
            </w:r>
          </w:p>
        </w:tc>
      </w:tr>
      <w:tr w:rsidR="005D61D9" w:rsidRPr="005D61D9" w14:paraId="0EFBA3E6" w14:textId="77777777" w:rsidTr="00F722E2">
        <w:tc>
          <w:tcPr>
            <w:tcW w:w="576" w:type="dxa"/>
          </w:tcPr>
          <w:p w14:paraId="63FA46C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37B38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930CDD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6056ABC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809652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1B7B9F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70949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2DA3EA7" w14:textId="77777777" w:rsidTr="00F722E2">
        <w:tc>
          <w:tcPr>
            <w:tcW w:w="576" w:type="dxa"/>
          </w:tcPr>
          <w:p w14:paraId="66CB56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1B0B34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2 godz.</w:t>
            </w:r>
          </w:p>
        </w:tc>
      </w:tr>
      <w:tr w:rsidR="005D61D9" w:rsidRPr="005D61D9" w14:paraId="00C75703" w14:textId="77777777" w:rsidTr="00F722E2">
        <w:tc>
          <w:tcPr>
            <w:tcW w:w="576" w:type="dxa"/>
          </w:tcPr>
          <w:p w14:paraId="59A245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149F4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D29C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686025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E139C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1628B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C9A26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B97E2B1" w14:textId="77777777" w:rsidTr="00F722E2">
        <w:tc>
          <w:tcPr>
            <w:tcW w:w="576" w:type="dxa"/>
          </w:tcPr>
          <w:p w14:paraId="7A61B9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206D7F7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4 godz.</w:t>
            </w:r>
          </w:p>
        </w:tc>
      </w:tr>
      <w:tr w:rsidR="005D61D9" w:rsidRPr="005D61D9" w14:paraId="298B6E30" w14:textId="77777777" w:rsidTr="00F722E2">
        <w:tc>
          <w:tcPr>
            <w:tcW w:w="576" w:type="dxa"/>
          </w:tcPr>
          <w:p w14:paraId="7CE070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7B96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FA1AB5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83634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2766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31C119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66DC393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FF3980A" w14:textId="77777777" w:rsidTr="00F722E2">
        <w:tc>
          <w:tcPr>
            <w:tcW w:w="576" w:type="dxa"/>
          </w:tcPr>
          <w:p w14:paraId="650F004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0B8B74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8 godz.</w:t>
            </w:r>
          </w:p>
        </w:tc>
      </w:tr>
      <w:tr w:rsidR="005D61D9" w:rsidRPr="005D61D9" w14:paraId="0EA550FB" w14:textId="77777777" w:rsidTr="00F722E2">
        <w:tc>
          <w:tcPr>
            <w:tcW w:w="576" w:type="dxa"/>
          </w:tcPr>
          <w:p w14:paraId="3F1CA75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CFAF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2943C1D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76F80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B90B96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7A26A61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7BDFD2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6B7A202E" w14:textId="77777777" w:rsidTr="00F722E2">
        <w:tc>
          <w:tcPr>
            <w:tcW w:w="576" w:type="dxa"/>
          </w:tcPr>
          <w:p w14:paraId="77206D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2090F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14.</w:t>
            </w:r>
          </w:p>
        </w:tc>
        <w:tc>
          <w:tcPr>
            <w:tcW w:w="8780" w:type="dxa"/>
            <w:gridSpan w:val="7"/>
            <w:vAlign w:val="bottom"/>
          </w:tcPr>
          <w:p w14:paraId="20A34A6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36958A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Prace pożarowo niebezpieczne przeprowadzane będą w dniach ......................................         od godz. ........................ do godz. ...........................</w:t>
            </w:r>
          </w:p>
        </w:tc>
      </w:tr>
      <w:tr w:rsidR="005D61D9" w:rsidRPr="005D61D9" w14:paraId="0F5F8FEC" w14:textId="77777777" w:rsidTr="00F722E2">
        <w:tc>
          <w:tcPr>
            <w:tcW w:w="576" w:type="dxa"/>
          </w:tcPr>
          <w:p w14:paraId="473183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17CFA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4292131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podpisy członków komisji:</w:t>
            </w:r>
          </w:p>
        </w:tc>
        <w:tc>
          <w:tcPr>
            <w:tcW w:w="5528" w:type="dxa"/>
            <w:gridSpan w:val="4"/>
            <w:vAlign w:val="bottom"/>
          </w:tcPr>
          <w:p w14:paraId="78F2A2E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080ADE85" w14:textId="77777777" w:rsidTr="00F722E2">
        <w:tc>
          <w:tcPr>
            <w:tcW w:w="576" w:type="dxa"/>
          </w:tcPr>
          <w:p w14:paraId="6020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CFEE50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09A5E7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3CBBB4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292046AD" w14:textId="77777777" w:rsidTr="00F722E2">
        <w:tc>
          <w:tcPr>
            <w:tcW w:w="576" w:type="dxa"/>
          </w:tcPr>
          <w:p w14:paraId="24073E8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4F5987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CE67FD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51C2616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5ACEDFD8" w14:textId="77777777" w:rsidTr="00F722E2">
        <w:tc>
          <w:tcPr>
            <w:tcW w:w="576" w:type="dxa"/>
          </w:tcPr>
          <w:p w14:paraId="5644178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D47E7E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A98F39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78C5E42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4D6E517C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1C38F118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4F85E08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E03D82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488886A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</w:rPr>
        <w:br w:type="page"/>
      </w:r>
    </w:p>
    <w:p w14:paraId="14E63D73" w14:textId="77777777" w:rsidR="005D61D9" w:rsidRPr="005D61D9" w:rsidRDefault="005D61D9" w:rsidP="005D61D9">
      <w:pPr>
        <w:suppressAutoHyphens w:val="0"/>
        <w:spacing w:after="120" w:line="480" w:lineRule="auto"/>
        <w:jc w:val="right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  <w:lang w:eastAsia="pl-PL"/>
        </w:rPr>
        <w:lastRenderedPageBreak/>
        <w:t>Załącznik nr 3 do umowy</w:t>
      </w:r>
    </w:p>
    <w:p w14:paraId="5FD030AE" w14:textId="77777777" w:rsidR="005D61D9" w:rsidRPr="005D61D9" w:rsidRDefault="005D61D9" w:rsidP="005D61D9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D61D9">
        <w:rPr>
          <w:rFonts w:ascii="Arial" w:hAnsi="Arial" w:cs="Arial"/>
          <w:b/>
          <w:sz w:val="24"/>
          <w:szCs w:val="24"/>
          <w:lang w:eastAsia="pl-PL"/>
        </w:rPr>
        <w:t xml:space="preserve"> POROZUMIENIE</w:t>
      </w:r>
    </w:p>
    <w:p w14:paraId="50E85D20" w14:textId="77777777" w:rsidR="005D61D9" w:rsidRPr="005D61D9" w:rsidRDefault="005D61D9" w:rsidP="005D61D9">
      <w:pPr>
        <w:suppressAutoHyphens w:val="0"/>
        <w:spacing w:after="120"/>
        <w:ind w:firstLine="708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Zawarte na podstawie Ustawy z dnia 26 czerwca 1974 r. </w:t>
      </w:r>
      <w:r w:rsidRPr="005D61D9">
        <w:rPr>
          <w:rFonts w:ascii="Arial" w:hAnsi="Arial" w:cs="Arial"/>
          <w:b/>
          <w:lang w:eastAsia="pl-PL"/>
        </w:rPr>
        <w:t xml:space="preserve">Kodeksu pracy [Art. 208] </w:t>
      </w:r>
      <w:r w:rsidRPr="005D61D9">
        <w:rPr>
          <w:rFonts w:ascii="Arial" w:hAnsi="Arial" w:cs="Arial"/>
          <w:lang w:eastAsia="pl-PL"/>
        </w:rPr>
        <w:t xml:space="preserve">pomiędzy Zamawiającym, a Wykonawcą </w:t>
      </w:r>
      <w:r w:rsidRPr="005D61D9">
        <w:rPr>
          <w:rFonts w:ascii="Arial" w:hAnsi="Arial" w:cs="Arial"/>
          <w:b/>
          <w:lang w:eastAsia="pl-PL"/>
        </w:rPr>
        <w:t>w sprawie</w:t>
      </w:r>
      <w:r w:rsidRPr="005D61D9">
        <w:rPr>
          <w:rFonts w:ascii="Arial" w:hAnsi="Arial" w:cs="Arial"/>
          <w:lang w:eastAsia="pl-PL"/>
        </w:rPr>
        <w:t xml:space="preserve">  powołania koordynatora sprawującego nadzór nad bezpieczeństwem i higieną pracy oraz bezpieczeństwem pożarowym na terenie:  </w:t>
      </w:r>
    </w:p>
    <w:p w14:paraId="7D496D43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sz w:val="18"/>
          <w:szCs w:val="18"/>
          <w:lang w:eastAsia="pl-PL"/>
        </w:rPr>
      </w:pP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……………………………….…...........................................................................................</w:t>
      </w:r>
      <w:r w:rsidRPr="005D61D9">
        <w:rPr>
          <w:rFonts w:ascii="Arial" w:hAnsi="Arial" w:cs="Arial"/>
          <w:sz w:val="22"/>
          <w:szCs w:val="22"/>
          <w:lang w:eastAsia="pl-PL"/>
        </w:rPr>
        <w:br/>
      </w: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/miejsce prowadzenia prac-podać nazwę obiektu, terenu, nr lub nazwę nabrzeża itp./</w:t>
      </w:r>
    </w:p>
    <w:p w14:paraId="04F19EFA" w14:textId="77777777" w:rsidR="005D61D9" w:rsidRPr="005D61D9" w:rsidRDefault="005D61D9" w:rsidP="005D61D9">
      <w:pPr>
        <w:suppressAutoHyphens w:val="0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>§1.</w:t>
      </w:r>
      <w:r w:rsidRPr="005D61D9">
        <w:rPr>
          <w:rFonts w:ascii="Arial" w:hAnsi="Arial" w:cs="Arial"/>
          <w:lang w:eastAsia="pl-PL"/>
        </w:rPr>
        <w:tab/>
        <w:t xml:space="preserve">W celu ustalenia zasad współdziałania, uwzględniającego sposoby postępowania </w:t>
      </w:r>
      <w:r w:rsidRPr="005D61D9">
        <w:rPr>
          <w:rFonts w:ascii="Arial" w:hAnsi="Arial" w:cs="Arial"/>
          <w:lang w:eastAsia="pl-PL"/>
        </w:rPr>
        <w:br/>
        <w:t>w przypadku wystąpienia zagrożeń dla zdrowia lub życia pracowników, wyznaczono na koordynatora:</w:t>
      </w:r>
      <w:r w:rsidRPr="005D61D9">
        <w:rPr>
          <w:rFonts w:ascii="Arial" w:hAnsi="Arial" w:cs="Arial"/>
          <w:lang w:eastAsia="pl-PL"/>
        </w:rPr>
        <w:br/>
      </w: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………………………………………….……………………………………………………</w:t>
      </w:r>
    </w:p>
    <w:p w14:paraId="446C8535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i/>
          <w:sz w:val="18"/>
          <w:szCs w:val="18"/>
          <w:lang w:eastAsia="pl-PL"/>
        </w:rPr>
      </w:pP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           /imię i nazwisko osoby spełniającej wymagania oraz telefon kontaktowy/</w:t>
      </w:r>
    </w:p>
    <w:p w14:paraId="123F186D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§2.</w:t>
      </w:r>
      <w:r w:rsidRPr="005D61D9">
        <w:rPr>
          <w:rFonts w:ascii="Arial" w:hAnsi="Arial" w:cs="Arial"/>
          <w:lang w:eastAsia="pl-PL"/>
        </w:rPr>
        <w:tab/>
        <w:t>Koordynator będzie sprawował nadzór nad bezpieczeństwem pracy wszystkich pracowników zatrudnionych i wykonujących prace w tym samym miejscu, a podlegających jednemu lub drugiemu z pracodawców (tj. wykonawcy i zamawiającemu).</w:t>
      </w:r>
    </w:p>
    <w:p w14:paraId="1998BCBB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§3. Do obowiązków koordynatora należy:</w:t>
      </w:r>
    </w:p>
    <w:p w14:paraId="138D0F14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wykonawcami miejsca wykonywania prac,</w:t>
      </w:r>
    </w:p>
    <w:p w14:paraId="25882E23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uzgadnianie zakresu robót, czasu ich trwania, terminu rozpoczęcia oraz zakończenia prac,</w:t>
      </w:r>
    </w:p>
    <w:p w14:paraId="745EAD35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w związku z pracami środków ochrony zbiorowej i środków ochrony osobistej,</w:t>
      </w:r>
    </w:p>
    <w:p w14:paraId="6F27C8CE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określenie ewentualnych zagrożeń dla zdrowia i życia zatrudnionych oraz ustalenie osób nadzoru poszczególnych firm wykonujących jednocześnie prace w tym samym miejscu,</w:t>
      </w:r>
    </w:p>
    <w:p w14:paraId="644F7F18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 zapoznanie się z wykazami osób posiadających aktualne zaświadczenia kwalifikacyjne (stosowne do wykonywanej funkcji),</w:t>
      </w:r>
    </w:p>
    <w:p w14:paraId="58CBAA16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podwykonawcami rozmieszczenia na terenie wykonywanych prac znaków bezpieczeństwa, informacyjnych, ostrzegawczych itp.,</w:t>
      </w:r>
    </w:p>
    <w:p w14:paraId="1848FD30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zapoznanie się z wykazem prac wykonywanych w warunkach szczególnego zagrożenia dla życia i zdrowia ludzi,</w:t>
      </w:r>
    </w:p>
    <w:p w14:paraId="4325E331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spacing w:after="12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wykonanie innych prac zleconych przez pracodawcę, który go powołał.</w:t>
      </w:r>
    </w:p>
    <w:p w14:paraId="1F89B6F4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§4. Do uprawnień koordynatora należy:</w:t>
      </w:r>
    </w:p>
    <w:p w14:paraId="013C748E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przeprowadzanie kontroli w trakcie wykonywania wspólnych prac dotyczących przestrzegania ustaleń przyjętych przed rozpoczęciem pracy,</w:t>
      </w:r>
    </w:p>
    <w:p w14:paraId="07500AC3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wstrzymanie prac w przypadku niedotrzymania warunków bezpieczeństwa ustalonych uprzednio z wykonawcami lub gdy praca taka zagraża życiu lub zdrowiu pracowników. </w:t>
      </w:r>
    </w:p>
    <w:p w14:paraId="24B97D89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spacing w:after="24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niezwłoczne powiadamianie obu stron porozumienia o fakcie wstrzymania prac.</w:t>
      </w:r>
    </w:p>
    <w:p w14:paraId="7B11B391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§5.</w:t>
      </w:r>
      <w:r w:rsidRPr="005D61D9">
        <w:rPr>
          <w:rFonts w:ascii="Arial" w:hAnsi="Arial" w:cs="Arial"/>
          <w:lang w:eastAsia="pl-PL"/>
        </w:rPr>
        <w:tab/>
        <w:t>W przypadku wystąpienia konieczności prowadzenia na terenie robót prac pożarowo-niebezpiecznych koordynator będzie dodatkowo informował o ich zakresie inspektora ppoż. KPW Gdynia (tel. 261-26-25-63) i komendanta WSP (tel. 261-26-69-13, 261-26-22-22).</w:t>
      </w:r>
    </w:p>
    <w:p w14:paraId="7122AC1C" w14:textId="5F9D3C9A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§6.</w:t>
      </w:r>
      <w:r w:rsidRPr="005D61D9">
        <w:rPr>
          <w:rFonts w:ascii="Arial" w:hAnsi="Arial" w:cs="Arial"/>
          <w:lang w:eastAsia="pl-PL"/>
        </w:rPr>
        <w:tab/>
        <w:t xml:space="preserve">W przypadkach uzasadnionych, w celu zapobieżenia zagrożeniom zawodowym występującym podczas wykonywania prac lub w sytuacjach nieuregulowanych, a także </w:t>
      </w:r>
      <w:r w:rsidRPr="005D61D9">
        <w:rPr>
          <w:rFonts w:ascii="Arial" w:hAnsi="Arial" w:cs="Arial"/>
          <w:lang w:eastAsia="pl-PL"/>
        </w:rPr>
        <w:br/>
        <w:t>w wypadkach wystąpienia zdarzeń nagłych i doraźnych z zakresu bezpieczeństwa pracy, koordynator będzie dodatkowo informował o ich zakresie służbę bezpieczeństwa i higieny pracy KPW Gdynia (tel. 261-26-68-47, 725 243 921, 261-26-68-35) i służbę dyżurną KPW (tel. 261-26-22-85).</w:t>
      </w:r>
    </w:p>
    <w:p w14:paraId="5A319C17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§7. Porozumienie obowiązuje w okresie: </w:t>
      </w:r>
    </w:p>
    <w:p w14:paraId="3C3E0A2E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od podpisania niniejszej umowy,</w:t>
      </w:r>
    </w:p>
    <w:p w14:paraId="331948CC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do podpisania protokołu odbioru zleconych prac, zakończenia wykonywania usługi lub rozwiązania umowy.       </w:t>
      </w:r>
      <w:r w:rsidRPr="005D61D9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</w:t>
      </w:r>
    </w:p>
    <w:p w14:paraId="5B989ABA" w14:textId="6C4C6779" w:rsidR="005D61D9" w:rsidRPr="0082212B" w:rsidRDefault="005D61D9" w:rsidP="0082212B">
      <w:pPr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l-PL"/>
        </w:rPr>
      </w:pPr>
      <w:r w:rsidRPr="005D61D9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</w:t>
      </w:r>
    </w:p>
    <w:sectPr w:rsidR="005D61D9" w:rsidRPr="0082212B" w:rsidSect="00E109E0">
      <w:headerReference w:type="default" r:id="rId9"/>
      <w:footerReference w:type="default" r:id="rId10"/>
      <w:footnotePr>
        <w:pos w:val="beneathText"/>
      </w:footnotePr>
      <w:pgSz w:w="11905" w:h="1683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1728C" w14:textId="77777777" w:rsidR="009D57D7" w:rsidRDefault="009D57D7">
      <w:r>
        <w:separator/>
      </w:r>
    </w:p>
  </w:endnote>
  <w:endnote w:type="continuationSeparator" w:id="0">
    <w:p w14:paraId="6BFA0353" w14:textId="77777777" w:rsidR="009D57D7" w:rsidRDefault="009D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BF7A" w14:textId="2F230AD0" w:rsidR="00053A1F" w:rsidRDefault="00053A1F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956C7">
      <w:rPr>
        <w:rStyle w:val="Numerstrony"/>
        <w:noProof/>
      </w:rPr>
      <w:t>9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116EA" w14:textId="77777777" w:rsidR="009D57D7" w:rsidRDefault="009D57D7">
      <w:r>
        <w:separator/>
      </w:r>
    </w:p>
  </w:footnote>
  <w:footnote w:type="continuationSeparator" w:id="0">
    <w:p w14:paraId="51FC4436" w14:textId="77777777" w:rsidR="009D57D7" w:rsidRDefault="009D5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DE65C" w14:textId="193966E7" w:rsidR="0086010F" w:rsidRPr="0086010F" w:rsidRDefault="0086010F" w:rsidP="0086010F">
    <w:pPr>
      <w:tabs>
        <w:tab w:val="center" w:pos="4536"/>
        <w:tab w:val="right" w:pos="9072"/>
      </w:tabs>
      <w:suppressAutoHyphens w:val="0"/>
      <w:rPr>
        <w:rFonts w:ascii="Arial" w:hAnsi="Arial" w:cs="Arial"/>
        <w:b/>
        <w:lang w:eastAsia="pl-PL"/>
      </w:rPr>
    </w:pPr>
    <w:r w:rsidRPr="0086010F">
      <w:rPr>
        <w:rFonts w:ascii="Arial" w:hAnsi="Arial" w:cs="Arial"/>
        <w:i/>
        <w:lang w:eastAsia="pl-PL"/>
      </w:rPr>
      <w:t xml:space="preserve">Numer referencyjny: </w:t>
    </w:r>
    <w:r w:rsidR="008956C7">
      <w:rPr>
        <w:rFonts w:ascii="Arial" w:hAnsi="Arial" w:cs="Arial"/>
        <w:b/>
        <w:lang w:eastAsia="pl-PL"/>
      </w:rPr>
      <w:t>93</w:t>
    </w:r>
    <w:r w:rsidR="007E7520" w:rsidRPr="004F7D5E">
      <w:rPr>
        <w:rFonts w:ascii="Arial" w:hAnsi="Arial" w:cs="Arial"/>
        <w:b/>
        <w:lang w:eastAsia="pl-PL"/>
      </w:rPr>
      <w:t>/</w:t>
    </w:r>
    <w:r w:rsidR="00E121F5">
      <w:rPr>
        <w:rFonts w:ascii="Arial" w:hAnsi="Arial" w:cs="Arial"/>
        <w:b/>
        <w:lang w:eastAsia="pl-PL"/>
      </w:rPr>
      <w:t>KPW/</w:t>
    </w:r>
    <w:r w:rsidR="00055AF2">
      <w:rPr>
        <w:rFonts w:ascii="Arial" w:hAnsi="Arial" w:cs="Arial"/>
        <w:b/>
        <w:lang w:eastAsia="pl-PL"/>
      </w:rPr>
      <w:t>SNH</w:t>
    </w:r>
    <w:r w:rsidR="002765FE">
      <w:rPr>
        <w:rFonts w:ascii="Arial" w:hAnsi="Arial" w:cs="Arial"/>
        <w:b/>
        <w:lang w:eastAsia="pl-PL"/>
      </w:rPr>
      <w:t>/2025</w:t>
    </w:r>
  </w:p>
  <w:p w14:paraId="4740AB9E" w14:textId="77777777" w:rsidR="0086010F" w:rsidRDefault="00860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830AA8B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E"/>
    <w:multiLevelType w:val="singleLevel"/>
    <w:tmpl w:val="C2BE990C"/>
    <w:name w:val="WW8Num1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5" w15:restartNumberingAfterBreak="0">
    <w:nsid w:val="0466618C"/>
    <w:multiLevelType w:val="hybridMultilevel"/>
    <w:tmpl w:val="E2020BEC"/>
    <w:lvl w:ilvl="0" w:tplc="AB38019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1D59B5"/>
    <w:multiLevelType w:val="hybridMultilevel"/>
    <w:tmpl w:val="D90ADA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2F2EEB"/>
    <w:multiLevelType w:val="hybridMultilevel"/>
    <w:tmpl w:val="327A0052"/>
    <w:name w:val="WW8Num32"/>
    <w:lvl w:ilvl="0" w:tplc="7B780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1D0852"/>
    <w:multiLevelType w:val="hybridMultilevel"/>
    <w:tmpl w:val="E41E0FBC"/>
    <w:lvl w:ilvl="0" w:tplc="DD3854BA">
      <w:start w:val="2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1E054F5D"/>
    <w:multiLevelType w:val="hybridMultilevel"/>
    <w:tmpl w:val="7236226E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E8BF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205482A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2B5DFD"/>
    <w:multiLevelType w:val="hybridMultilevel"/>
    <w:tmpl w:val="FFC0F1F8"/>
    <w:lvl w:ilvl="0" w:tplc="30E4EA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D5E60"/>
    <w:multiLevelType w:val="hybridMultilevel"/>
    <w:tmpl w:val="83480168"/>
    <w:lvl w:ilvl="0" w:tplc="80F26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27D64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C2C92"/>
    <w:multiLevelType w:val="hybridMultilevel"/>
    <w:tmpl w:val="5FF0DFB2"/>
    <w:lvl w:ilvl="0" w:tplc="6960F2B8">
      <w:start w:val="1"/>
      <w:numFmt w:val="decimal"/>
      <w:lvlText w:val="%1."/>
      <w:lvlJc w:val="left"/>
      <w:pPr>
        <w:tabs>
          <w:tab w:val="num" w:pos="1837"/>
        </w:tabs>
        <w:ind w:left="183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045242"/>
    <w:multiLevelType w:val="hybridMultilevel"/>
    <w:tmpl w:val="F280BA70"/>
    <w:lvl w:ilvl="0" w:tplc="0904453E">
      <w:start w:val="1"/>
      <w:numFmt w:val="lowerLetter"/>
      <w:lvlText w:val="%1)"/>
      <w:lvlJc w:val="left"/>
      <w:pPr>
        <w:ind w:left="2160" w:hanging="72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CE730D8"/>
    <w:multiLevelType w:val="multilevel"/>
    <w:tmpl w:val="F404D8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FDE7B8A"/>
    <w:multiLevelType w:val="hybridMultilevel"/>
    <w:tmpl w:val="71AC6ECC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23F1F"/>
    <w:multiLevelType w:val="hybridMultilevel"/>
    <w:tmpl w:val="A04E3B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CCE4133"/>
    <w:multiLevelType w:val="hybridMultilevel"/>
    <w:tmpl w:val="714E39B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9D21E6"/>
    <w:multiLevelType w:val="hybridMultilevel"/>
    <w:tmpl w:val="73B215D0"/>
    <w:lvl w:ilvl="0" w:tplc="80F262DA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EBC3CEE"/>
    <w:multiLevelType w:val="hybridMultilevel"/>
    <w:tmpl w:val="38E4FE4A"/>
    <w:lvl w:ilvl="0" w:tplc="14EA98CE">
      <w:start w:val="2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5108CE"/>
    <w:multiLevelType w:val="hybridMultilevel"/>
    <w:tmpl w:val="EA6A818E"/>
    <w:lvl w:ilvl="0" w:tplc="0415000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67876C9"/>
    <w:multiLevelType w:val="hybridMultilevel"/>
    <w:tmpl w:val="66A09158"/>
    <w:lvl w:ilvl="0" w:tplc="04150001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6" w15:restartNumberingAfterBreak="0">
    <w:nsid w:val="57B32C3D"/>
    <w:multiLevelType w:val="hybridMultilevel"/>
    <w:tmpl w:val="1480D306"/>
    <w:lvl w:ilvl="0" w:tplc="80F26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C768E5"/>
    <w:multiLevelType w:val="hybridMultilevel"/>
    <w:tmpl w:val="AC5017D2"/>
    <w:lvl w:ilvl="0" w:tplc="E0220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B27517"/>
    <w:multiLevelType w:val="hybridMultilevel"/>
    <w:tmpl w:val="95B4AD8E"/>
    <w:lvl w:ilvl="0" w:tplc="AA1A4B94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4E7C42">
      <w:start w:val="1"/>
      <w:numFmt w:val="bullet"/>
      <w:pStyle w:val="pubk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F914A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17C155B"/>
    <w:multiLevelType w:val="hybridMultilevel"/>
    <w:tmpl w:val="B7269DBE"/>
    <w:lvl w:ilvl="0" w:tplc="201C53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2181"/>
    <w:multiLevelType w:val="multilevel"/>
    <w:tmpl w:val="1BACEE0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9133E5B"/>
    <w:multiLevelType w:val="hybridMultilevel"/>
    <w:tmpl w:val="19120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F5427"/>
    <w:multiLevelType w:val="hybridMultilevel"/>
    <w:tmpl w:val="15281BD4"/>
    <w:lvl w:ilvl="0" w:tplc="4B1AA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93B"/>
    <w:multiLevelType w:val="hybridMultilevel"/>
    <w:tmpl w:val="31308F4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C74AF0"/>
    <w:multiLevelType w:val="hybridMultilevel"/>
    <w:tmpl w:val="670E08BE"/>
    <w:lvl w:ilvl="0" w:tplc="BDDC227A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A6EFE"/>
    <w:multiLevelType w:val="hybridMultilevel"/>
    <w:tmpl w:val="F7DE8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74D82"/>
    <w:multiLevelType w:val="hybridMultilevel"/>
    <w:tmpl w:val="5B52DFC0"/>
    <w:lvl w:ilvl="0" w:tplc="97B0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A5033A0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CF2B9B"/>
    <w:multiLevelType w:val="multilevel"/>
    <w:tmpl w:val="AF96C15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BA40551"/>
    <w:multiLevelType w:val="hybridMultilevel"/>
    <w:tmpl w:val="FCF87AEE"/>
    <w:lvl w:ilvl="0" w:tplc="58FE5DC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6"/>
  </w:num>
  <w:num w:numId="5">
    <w:abstractNumId w:val="21"/>
  </w:num>
  <w:num w:numId="6">
    <w:abstractNumId w:val="36"/>
  </w:num>
  <w:num w:numId="7">
    <w:abstractNumId w:val="15"/>
  </w:num>
  <w:num w:numId="8">
    <w:abstractNumId w:val="10"/>
  </w:num>
  <w:num w:numId="9">
    <w:abstractNumId w:val="6"/>
  </w:num>
  <w:num w:numId="10">
    <w:abstractNumId w:val="2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0"/>
    <w:lvlOverride w:ilvl="0">
      <w:startOverride w:val="1"/>
    </w:lvlOverride>
  </w:num>
  <w:num w:numId="16">
    <w:abstractNumId w:val="11"/>
  </w:num>
  <w:num w:numId="1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3"/>
  </w:num>
  <w:num w:numId="22">
    <w:abstractNumId w:val="35"/>
  </w:num>
  <w:num w:numId="23">
    <w:abstractNumId w:val="32"/>
  </w:num>
  <w:num w:numId="24">
    <w:abstractNumId w:val="40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1"/>
    <w:lvlOverride w:ilvl="0">
      <w:startOverride w:val="1"/>
    </w:lvlOverride>
  </w:num>
  <w:num w:numId="28">
    <w:abstractNumId w:val="29"/>
  </w:num>
  <w:num w:numId="29">
    <w:abstractNumId w:val="14"/>
  </w:num>
  <w:num w:numId="30">
    <w:abstractNumId w:val="3"/>
  </w:num>
  <w:num w:numId="31">
    <w:abstractNumId w:val="39"/>
  </w:num>
  <w:num w:numId="32">
    <w:abstractNumId w:val="41"/>
  </w:num>
  <w:num w:numId="33">
    <w:abstractNumId w:val="19"/>
  </w:num>
  <w:num w:numId="34">
    <w:abstractNumId w:val="9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5"/>
  </w:num>
  <w:num w:numId="39">
    <w:abstractNumId w:val="37"/>
  </w:num>
  <w:num w:numId="40">
    <w:abstractNumId w:val="31"/>
  </w:num>
  <w:num w:numId="4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D1"/>
    <w:rsid w:val="0000208B"/>
    <w:rsid w:val="00003C9A"/>
    <w:rsid w:val="00005FE1"/>
    <w:rsid w:val="00006DE7"/>
    <w:rsid w:val="000116E7"/>
    <w:rsid w:val="00013E07"/>
    <w:rsid w:val="00015A95"/>
    <w:rsid w:val="00016A76"/>
    <w:rsid w:val="00016DA1"/>
    <w:rsid w:val="00022AF9"/>
    <w:rsid w:val="00023DFE"/>
    <w:rsid w:val="00025BE4"/>
    <w:rsid w:val="000262DF"/>
    <w:rsid w:val="000262EF"/>
    <w:rsid w:val="00026BEF"/>
    <w:rsid w:val="00026E3B"/>
    <w:rsid w:val="00027802"/>
    <w:rsid w:val="0003060B"/>
    <w:rsid w:val="00034C4C"/>
    <w:rsid w:val="000364FB"/>
    <w:rsid w:val="0003657A"/>
    <w:rsid w:val="00036753"/>
    <w:rsid w:val="00037EC2"/>
    <w:rsid w:val="000404DA"/>
    <w:rsid w:val="000409A2"/>
    <w:rsid w:val="00042D0E"/>
    <w:rsid w:val="000430CD"/>
    <w:rsid w:val="000525F1"/>
    <w:rsid w:val="00053A1F"/>
    <w:rsid w:val="00055AF2"/>
    <w:rsid w:val="000570A8"/>
    <w:rsid w:val="0005797F"/>
    <w:rsid w:val="0006129D"/>
    <w:rsid w:val="00065BB4"/>
    <w:rsid w:val="00071196"/>
    <w:rsid w:val="00071BC9"/>
    <w:rsid w:val="00072C7B"/>
    <w:rsid w:val="00072F0E"/>
    <w:rsid w:val="00075B53"/>
    <w:rsid w:val="0007607C"/>
    <w:rsid w:val="000764A9"/>
    <w:rsid w:val="0008114E"/>
    <w:rsid w:val="0008356A"/>
    <w:rsid w:val="000844CC"/>
    <w:rsid w:val="000846CA"/>
    <w:rsid w:val="000852E2"/>
    <w:rsid w:val="00085EC2"/>
    <w:rsid w:val="000909B2"/>
    <w:rsid w:val="00093FCD"/>
    <w:rsid w:val="000950C3"/>
    <w:rsid w:val="0009531B"/>
    <w:rsid w:val="00097ACF"/>
    <w:rsid w:val="000A03C9"/>
    <w:rsid w:val="000A116B"/>
    <w:rsid w:val="000A1E2A"/>
    <w:rsid w:val="000A24E6"/>
    <w:rsid w:val="000B298E"/>
    <w:rsid w:val="000B3402"/>
    <w:rsid w:val="000B51FD"/>
    <w:rsid w:val="000B5B5A"/>
    <w:rsid w:val="000C2397"/>
    <w:rsid w:val="000C5C93"/>
    <w:rsid w:val="000C7977"/>
    <w:rsid w:val="000D155B"/>
    <w:rsid w:val="000D2186"/>
    <w:rsid w:val="000D296E"/>
    <w:rsid w:val="000D4122"/>
    <w:rsid w:val="000D451D"/>
    <w:rsid w:val="000D7322"/>
    <w:rsid w:val="000E748B"/>
    <w:rsid w:val="000F5007"/>
    <w:rsid w:val="0010151F"/>
    <w:rsid w:val="00102937"/>
    <w:rsid w:val="00102FEC"/>
    <w:rsid w:val="00103FD4"/>
    <w:rsid w:val="00105FBF"/>
    <w:rsid w:val="00106149"/>
    <w:rsid w:val="0010764A"/>
    <w:rsid w:val="00107E20"/>
    <w:rsid w:val="00113D8B"/>
    <w:rsid w:val="00115DC1"/>
    <w:rsid w:val="001167FD"/>
    <w:rsid w:val="00117FF6"/>
    <w:rsid w:val="00120633"/>
    <w:rsid w:val="00123550"/>
    <w:rsid w:val="001262FF"/>
    <w:rsid w:val="0013060A"/>
    <w:rsid w:val="00140A56"/>
    <w:rsid w:val="00140B8B"/>
    <w:rsid w:val="0014105E"/>
    <w:rsid w:val="001418A9"/>
    <w:rsid w:val="00141F05"/>
    <w:rsid w:val="00142034"/>
    <w:rsid w:val="00143637"/>
    <w:rsid w:val="00143654"/>
    <w:rsid w:val="00144AC1"/>
    <w:rsid w:val="00151404"/>
    <w:rsid w:val="00151974"/>
    <w:rsid w:val="00153FFA"/>
    <w:rsid w:val="0015579F"/>
    <w:rsid w:val="001579A1"/>
    <w:rsid w:val="00161404"/>
    <w:rsid w:val="00161DE4"/>
    <w:rsid w:val="00163669"/>
    <w:rsid w:val="0016421F"/>
    <w:rsid w:val="00164680"/>
    <w:rsid w:val="001669AA"/>
    <w:rsid w:val="001718E9"/>
    <w:rsid w:val="00172B6D"/>
    <w:rsid w:val="001759E5"/>
    <w:rsid w:val="00175F71"/>
    <w:rsid w:val="0018258D"/>
    <w:rsid w:val="001842DC"/>
    <w:rsid w:val="00186E79"/>
    <w:rsid w:val="001874B0"/>
    <w:rsid w:val="00190BC7"/>
    <w:rsid w:val="001916F4"/>
    <w:rsid w:val="0019229A"/>
    <w:rsid w:val="001953FF"/>
    <w:rsid w:val="001966A9"/>
    <w:rsid w:val="001A1E22"/>
    <w:rsid w:val="001A209A"/>
    <w:rsid w:val="001A3973"/>
    <w:rsid w:val="001A3E43"/>
    <w:rsid w:val="001A65A1"/>
    <w:rsid w:val="001B1CCA"/>
    <w:rsid w:val="001B3147"/>
    <w:rsid w:val="001C0E7E"/>
    <w:rsid w:val="001D2E40"/>
    <w:rsid w:val="001D3091"/>
    <w:rsid w:val="001E064D"/>
    <w:rsid w:val="001E43E6"/>
    <w:rsid w:val="001E5D43"/>
    <w:rsid w:val="001F0D5B"/>
    <w:rsid w:val="001F0F2D"/>
    <w:rsid w:val="001F2647"/>
    <w:rsid w:val="001F4D45"/>
    <w:rsid w:val="001F7F3A"/>
    <w:rsid w:val="00202283"/>
    <w:rsid w:val="0020359C"/>
    <w:rsid w:val="002059DE"/>
    <w:rsid w:val="00206D35"/>
    <w:rsid w:val="00213038"/>
    <w:rsid w:val="002151CA"/>
    <w:rsid w:val="002215E7"/>
    <w:rsid w:val="00221953"/>
    <w:rsid w:val="00222AFA"/>
    <w:rsid w:val="00232257"/>
    <w:rsid w:val="00233A73"/>
    <w:rsid w:val="0023447F"/>
    <w:rsid w:val="00241832"/>
    <w:rsid w:val="002419AF"/>
    <w:rsid w:val="002434D8"/>
    <w:rsid w:val="002450E5"/>
    <w:rsid w:val="0024762B"/>
    <w:rsid w:val="0025301B"/>
    <w:rsid w:val="00253744"/>
    <w:rsid w:val="00255D74"/>
    <w:rsid w:val="002574C7"/>
    <w:rsid w:val="002605FF"/>
    <w:rsid w:val="00263ABE"/>
    <w:rsid w:val="00263D1D"/>
    <w:rsid w:val="002644D0"/>
    <w:rsid w:val="002657A7"/>
    <w:rsid w:val="00270789"/>
    <w:rsid w:val="00270C2A"/>
    <w:rsid w:val="002734AC"/>
    <w:rsid w:val="00273890"/>
    <w:rsid w:val="002765FE"/>
    <w:rsid w:val="00282298"/>
    <w:rsid w:val="00282B26"/>
    <w:rsid w:val="002841AA"/>
    <w:rsid w:val="002847CC"/>
    <w:rsid w:val="00286651"/>
    <w:rsid w:val="00287A14"/>
    <w:rsid w:val="00290847"/>
    <w:rsid w:val="00290A3F"/>
    <w:rsid w:val="00292D9D"/>
    <w:rsid w:val="002941CF"/>
    <w:rsid w:val="00294B32"/>
    <w:rsid w:val="00295ADB"/>
    <w:rsid w:val="00297124"/>
    <w:rsid w:val="002A0790"/>
    <w:rsid w:val="002A11F1"/>
    <w:rsid w:val="002A3FAE"/>
    <w:rsid w:val="002B019D"/>
    <w:rsid w:val="002C4237"/>
    <w:rsid w:val="002C5B2A"/>
    <w:rsid w:val="002D1413"/>
    <w:rsid w:val="002D64B4"/>
    <w:rsid w:val="002D6F6E"/>
    <w:rsid w:val="002E0569"/>
    <w:rsid w:val="002E0E41"/>
    <w:rsid w:val="002E1781"/>
    <w:rsid w:val="002E1DF3"/>
    <w:rsid w:val="002E3831"/>
    <w:rsid w:val="002E5AA1"/>
    <w:rsid w:val="002F2284"/>
    <w:rsid w:val="002F3F4C"/>
    <w:rsid w:val="002F5807"/>
    <w:rsid w:val="002F6EA3"/>
    <w:rsid w:val="002F7A43"/>
    <w:rsid w:val="003058E0"/>
    <w:rsid w:val="00310152"/>
    <w:rsid w:val="00311670"/>
    <w:rsid w:val="00316167"/>
    <w:rsid w:val="003165B7"/>
    <w:rsid w:val="00317EBE"/>
    <w:rsid w:val="003236F9"/>
    <w:rsid w:val="00327282"/>
    <w:rsid w:val="003333EB"/>
    <w:rsid w:val="003346D7"/>
    <w:rsid w:val="00334807"/>
    <w:rsid w:val="00334D67"/>
    <w:rsid w:val="00336D2C"/>
    <w:rsid w:val="0034186A"/>
    <w:rsid w:val="00345535"/>
    <w:rsid w:val="00345E58"/>
    <w:rsid w:val="00346594"/>
    <w:rsid w:val="0034699A"/>
    <w:rsid w:val="00353082"/>
    <w:rsid w:val="003544B8"/>
    <w:rsid w:val="0035627C"/>
    <w:rsid w:val="003604C4"/>
    <w:rsid w:val="003612C5"/>
    <w:rsid w:val="00367B13"/>
    <w:rsid w:val="00371199"/>
    <w:rsid w:val="00376762"/>
    <w:rsid w:val="00376E69"/>
    <w:rsid w:val="00381C89"/>
    <w:rsid w:val="00381D6F"/>
    <w:rsid w:val="003824AF"/>
    <w:rsid w:val="00383921"/>
    <w:rsid w:val="00387D79"/>
    <w:rsid w:val="003918E4"/>
    <w:rsid w:val="00394A31"/>
    <w:rsid w:val="0039508A"/>
    <w:rsid w:val="00395CB6"/>
    <w:rsid w:val="00396790"/>
    <w:rsid w:val="003A0993"/>
    <w:rsid w:val="003A1B4E"/>
    <w:rsid w:val="003A688F"/>
    <w:rsid w:val="003A7497"/>
    <w:rsid w:val="003A76F6"/>
    <w:rsid w:val="003B4B24"/>
    <w:rsid w:val="003B535A"/>
    <w:rsid w:val="003B6A35"/>
    <w:rsid w:val="003C0065"/>
    <w:rsid w:val="003C1FF3"/>
    <w:rsid w:val="003C3BF9"/>
    <w:rsid w:val="003C3DC3"/>
    <w:rsid w:val="003C5C58"/>
    <w:rsid w:val="003D0019"/>
    <w:rsid w:val="003D25AA"/>
    <w:rsid w:val="003E0B2C"/>
    <w:rsid w:val="003E4737"/>
    <w:rsid w:val="003E7311"/>
    <w:rsid w:val="003E7504"/>
    <w:rsid w:val="003F0DE6"/>
    <w:rsid w:val="003F226F"/>
    <w:rsid w:val="003F2B80"/>
    <w:rsid w:val="003F3BEB"/>
    <w:rsid w:val="003F458E"/>
    <w:rsid w:val="003F4C8B"/>
    <w:rsid w:val="003F510A"/>
    <w:rsid w:val="00402AF9"/>
    <w:rsid w:val="0040333E"/>
    <w:rsid w:val="004035C5"/>
    <w:rsid w:val="004115EC"/>
    <w:rsid w:val="0041487A"/>
    <w:rsid w:val="00414AF0"/>
    <w:rsid w:val="00415A04"/>
    <w:rsid w:val="0041788D"/>
    <w:rsid w:val="004200A9"/>
    <w:rsid w:val="00421697"/>
    <w:rsid w:val="004233B1"/>
    <w:rsid w:val="00427DB9"/>
    <w:rsid w:val="004315E8"/>
    <w:rsid w:val="004340ED"/>
    <w:rsid w:val="00435C25"/>
    <w:rsid w:val="00436E84"/>
    <w:rsid w:val="00441BF3"/>
    <w:rsid w:val="0044674A"/>
    <w:rsid w:val="00451064"/>
    <w:rsid w:val="00453D0A"/>
    <w:rsid w:val="00454591"/>
    <w:rsid w:val="00461020"/>
    <w:rsid w:val="00462269"/>
    <w:rsid w:val="00463A6D"/>
    <w:rsid w:val="00472285"/>
    <w:rsid w:val="00475BBC"/>
    <w:rsid w:val="004764E0"/>
    <w:rsid w:val="00476990"/>
    <w:rsid w:val="00480352"/>
    <w:rsid w:val="004804F0"/>
    <w:rsid w:val="00480794"/>
    <w:rsid w:val="00480B41"/>
    <w:rsid w:val="004818EE"/>
    <w:rsid w:val="00481ACB"/>
    <w:rsid w:val="0048253D"/>
    <w:rsid w:val="004947EB"/>
    <w:rsid w:val="004A1228"/>
    <w:rsid w:val="004A209F"/>
    <w:rsid w:val="004A2C62"/>
    <w:rsid w:val="004A4CE8"/>
    <w:rsid w:val="004B28C3"/>
    <w:rsid w:val="004B3DEF"/>
    <w:rsid w:val="004B70F4"/>
    <w:rsid w:val="004C0218"/>
    <w:rsid w:val="004C129B"/>
    <w:rsid w:val="004C3243"/>
    <w:rsid w:val="004C4C56"/>
    <w:rsid w:val="004C4F24"/>
    <w:rsid w:val="004C5E88"/>
    <w:rsid w:val="004C6068"/>
    <w:rsid w:val="004D23E7"/>
    <w:rsid w:val="004D32C3"/>
    <w:rsid w:val="004D62C4"/>
    <w:rsid w:val="004D7307"/>
    <w:rsid w:val="004D751F"/>
    <w:rsid w:val="004E2200"/>
    <w:rsid w:val="004E76FF"/>
    <w:rsid w:val="004E7D5F"/>
    <w:rsid w:val="004F2E38"/>
    <w:rsid w:val="004F2EB8"/>
    <w:rsid w:val="004F6A68"/>
    <w:rsid w:val="004F77B0"/>
    <w:rsid w:val="004F7952"/>
    <w:rsid w:val="004F7D5E"/>
    <w:rsid w:val="00500DA1"/>
    <w:rsid w:val="0050526F"/>
    <w:rsid w:val="00505F56"/>
    <w:rsid w:val="0051038F"/>
    <w:rsid w:val="00522725"/>
    <w:rsid w:val="00524EBC"/>
    <w:rsid w:val="00527199"/>
    <w:rsid w:val="00527492"/>
    <w:rsid w:val="00527E56"/>
    <w:rsid w:val="00531A2D"/>
    <w:rsid w:val="00532440"/>
    <w:rsid w:val="005325DB"/>
    <w:rsid w:val="00533EDF"/>
    <w:rsid w:val="0053650B"/>
    <w:rsid w:val="0054096E"/>
    <w:rsid w:val="00540FFD"/>
    <w:rsid w:val="00551012"/>
    <w:rsid w:val="005544AE"/>
    <w:rsid w:val="0056396B"/>
    <w:rsid w:val="0056418A"/>
    <w:rsid w:val="00566164"/>
    <w:rsid w:val="00566B90"/>
    <w:rsid w:val="00566F8D"/>
    <w:rsid w:val="0057003E"/>
    <w:rsid w:val="00574036"/>
    <w:rsid w:val="005800CD"/>
    <w:rsid w:val="00582BC9"/>
    <w:rsid w:val="00582F9C"/>
    <w:rsid w:val="005835DD"/>
    <w:rsid w:val="005879D1"/>
    <w:rsid w:val="00587B02"/>
    <w:rsid w:val="00590AC7"/>
    <w:rsid w:val="00593F2A"/>
    <w:rsid w:val="0059676D"/>
    <w:rsid w:val="00597103"/>
    <w:rsid w:val="005A5DCA"/>
    <w:rsid w:val="005B069C"/>
    <w:rsid w:val="005B6AA2"/>
    <w:rsid w:val="005C6705"/>
    <w:rsid w:val="005C6B03"/>
    <w:rsid w:val="005D4D8D"/>
    <w:rsid w:val="005D603C"/>
    <w:rsid w:val="005D61D9"/>
    <w:rsid w:val="005D70F3"/>
    <w:rsid w:val="005D7BAC"/>
    <w:rsid w:val="005E116F"/>
    <w:rsid w:val="005E1E62"/>
    <w:rsid w:val="005E3375"/>
    <w:rsid w:val="005F05FC"/>
    <w:rsid w:val="005F21AE"/>
    <w:rsid w:val="005F31A2"/>
    <w:rsid w:val="005F4049"/>
    <w:rsid w:val="005F4E7C"/>
    <w:rsid w:val="005F6F7C"/>
    <w:rsid w:val="005F6F7E"/>
    <w:rsid w:val="00603DD9"/>
    <w:rsid w:val="0060440A"/>
    <w:rsid w:val="00607C10"/>
    <w:rsid w:val="00612802"/>
    <w:rsid w:val="00615232"/>
    <w:rsid w:val="00617BDA"/>
    <w:rsid w:val="00617C62"/>
    <w:rsid w:val="00624527"/>
    <w:rsid w:val="006248F4"/>
    <w:rsid w:val="00626D9E"/>
    <w:rsid w:val="00632943"/>
    <w:rsid w:val="00637327"/>
    <w:rsid w:val="006428F6"/>
    <w:rsid w:val="0064601E"/>
    <w:rsid w:val="00647207"/>
    <w:rsid w:val="00652430"/>
    <w:rsid w:val="00660E0B"/>
    <w:rsid w:val="00661522"/>
    <w:rsid w:val="006627E5"/>
    <w:rsid w:val="0067188B"/>
    <w:rsid w:val="00677134"/>
    <w:rsid w:val="006772FD"/>
    <w:rsid w:val="00677434"/>
    <w:rsid w:val="00680CFC"/>
    <w:rsid w:val="006839C5"/>
    <w:rsid w:val="00685615"/>
    <w:rsid w:val="00685842"/>
    <w:rsid w:val="00690E94"/>
    <w:rsid w:val="0069125A"/>
    <w:rsid w:val="006929B6"/>
    <w:rsid w:val="00696764"/>
    <w:rsid w:val="006A0C61"/>
    <w:rsid w:val="006A22C2"/>
    <w:rsid w:val="006A40B9"/>
    <w:rsid w:val="006A6FD1"/>
    <w:rsid w:val="006A705C"/>
    <w:rsid w:val="006B0C99"/>
    <w:rsid w:val="006B363A"/>
    <w:rsid w:val="006C060B"/>
    <w:rsid w:val="006C08C1"/>
    <w:rsid w:val="006C1206"/>
    <w:rsid w:val="006C12EA"/>
    <w:rsid w:val="006C4A4D"/>
    <w:rsid w:val="006C7DA1"/>
    <w:rsid w:val="006D112B"/>
    <w:rsid w:val="006D12C7"/>
    <w:rsid w:val="006D48FA"/>
    <w:rsid w:val="006D5B88"/>
    <w:rsid w:val="006D7D85"/>
    <w:rsid w:val="006E03CF"/>
    <w:rsid w:val="006E1547"/>
    <w:rsid w:val="006E33DA"/>
    <w:rsid w:val="006E73F3"/>
    <w:rsid w:val="006E7E8F"/>
    <w:rsid w:val="006F0027"/>
    <w:rsid w:val="006F0AD7"/>
    <w:rsid w:val="006F473B"/>
    <w:rsid w:val="006F69C9"/>
    <w:rsid w:val="006F7344"/>
    <w:rsid w:val="0070423A"/>
    <w:rsid w:val="0070445F"/>
    <w:rsid w:val="007046B4"/>
    <w:rsid w:val="00711068"/>
    <w:rsid w:val="007113A0"/>
    <w:rsid w:val="00711AC1"/>
    <w:rsid w:val="00714989"/>
    <w:rsid w:val="00714DB8"/>
    <w:rsid w:val="00715F11"/>
    <w:rsid w:val="007214FD"/>
    <w:rsid w:val="007215F4"/>
    <w:rsid w:val="00721691"/>
    <w:rsid w:val="00721976"/>
    <w:rsid w:val="00722D2A"/>
    <w:rsid w:val="0072633F"/>
    <w:rsid w:val="00730D3E"/>
    <w:rsid w:val="00732256"/>
    <w:rsid w:val="00736C7A"/>
    <w:rsid w:val="00736FB9"/>
    <w:rsid w:val="0073770F"/>
    <w:rsid w:val="00741EE7"/>
    <w:rsid w:val="00742817"/>
    <w:rsid w:val="0074466B"/>
    <w:rsid w:val="00744713"/>
    <w:rsid w:val="00744998"/>
    <w:rsid w:val="00746946"/>
    <w:rsid w:val="007476C1"/>
    <w:rsid w:val="00752794"/>
    <w:rsid w:val="00754433"/>
    <w:rsid w:val="00754746"/>
    <w:rsid w:val="00756791"/>
    <w:rsid w:val="00757A08"/>
    <w:rsid w:val="00765120"/>
    <w:rsid w:val="00765167"/>
    <w:rsid w:val="007706AC"/>
    <w:rsid w:val="0077152A"/>
    <w:rsid w:val="00776421"/>
    <w:rsid w:val="00776FD2"/>
    <w:rsid w:val="00780582"/>
    <w:rsid w:val="00782A72"/>
    <w:rsid w:val="00791C75"/>
    <w:rsid w:val="007946C1"/>
    <w:rsid w:val="00797458"/>
    <w:rsid w:val="007A028E"/>
    <w:rsid w:val="007A691A"/>
    <w:rsid w:val="007B0EAE"/>
    <w:rsid w:val="007B2327"/>
    <w:rsid w:val="007B3385"/>
    <w:rsid w:val="007C37C8"/>
    <w:rsid w:val="007C3B04"/>
    <w:rsid w:val="007C4BC0"/>
    <w:rsid w:val="007C5871"/>
    <w:rsid w:val="007C6847"/>
    <w:rsid w:val="007C6FD5"/>
    <w:rsid w:val="007C71E7"/>
    <w:rsid w:val="007D0E45"/>
    <w:rsid w:val="007D10BE"/>
    <w:rsid w:val="007D20F5"/>
    <w:rsid w:val="007D2907"/>
    <w:rsid w:val="007D3056"/>
    <w:rsid w:val="007D3733"/>
    <w:rsid w:val="007D4668"/>
    <w:rsid w:val="007D5F56"/>
    <w:rsid w:val="007D6519"/>
    <w:rsid w:val="007E0461"/>
    <w:rsid w:val="007E2F10"/>
    <w:rsid w:val="007E447B"/>
    <w:rsid w:val="007E51C7"/>
    <w:rsid w:val="007E7503"/>
    <w:rsid w:val="007E7520"/>
    <w:rsid w:val="007F1807"/>
    <w:rsid w:val="007F5EFF"/>
    <w:rsid w:val="007F7399"/>
    <w:rsid w:val="00801064"/>
    <w:rsid w:val="00801506"/>
    <w:rsid w:val="00811DD1"/>
    <w:rsid w:val="00820329"/>
    <w:rsid w:val="0082212B"/>
    <w:rsid w:val="00825226"/>
    <w:rsid w:val="00833676"/>
    <w:rsid w:val="0083526F"/>
    <w:rsid w:val="00837585"/>
    <w:rsid w:val="008378FD"/>
    <w:rsid w:val="00842B42"/>
    <w:rsid w:val="0084376D"/>
    <w:rsid w:val="008459FB"/>
    <w:rsid w:val="00847D91"/>
    <w:rsid w:val="008500CD"/>
    <w:rsid w:val="00850AAF"/>
    <w:rsid w:val="00851607"/>
    <w:rsid w:val="00852427"/>
    <w:rsid w:val="008529E3"/>
    <w:rsid w:val="00852EEA"/>
    <w:rsid w:val="00854D45"/>
    <w:rsid w:val="008559D7"/>
    <w:rsid w:val="00855EC3"/>
    <w:rsid w:val="0086010F"/>
    <w:rsid w:val="008654EF"/>
    <w:rsid w:val="00866C98"/>
    <w:rsid w:val="0086785A"/>
    <w:rsid w:val="0087083C"/>
    <w:rsid w:val="00872EC1"/>
    <w:rsid w:val="00873204"/>
    <w:rsid w:val="00880428"/>
    <w:rsid w:val="0088292C"/>
    <w:rsid w:val="00884FA1"/>
    <w:rsid w:val="008855C6"/>
    <w:rsid w:val="00886E7B"/>
    <w:rsid w:val="00886E98"/>
    <w:rsid w:val="008953A8"/>
    <w:rsid w:val="008956C7"/>
    <w:rsid w:val="008966BB"/>
    <w:rsid w:val="008A0706"/>
    <w:rsid w:val="008A508F"/>
    <w:rsid w:val="008B0E7C"/>
    <w:rsid w:val="008B1628"/>
    <w:rsid w:val="008B28EF"/>
    <w:rsid w:val="008B332C"/>
    <w:rsid w:val="008B5CB5"/>
    <w:rsid w:val="008B7F51"/>
    <w:rsid w:val="008C10E7"/>
    <w:rsid w:val="008C348A"/>
    <w:rsid w:val="008C6634"/>
    <w:rsid w:val="008E2162"/>
    <w:rsid w:val="008E2745"/>
    <w:rsid w:val="008E4883"/>
    <w:rsid w:val="008F0DBC"/>
    <w:rsid w:val="008F514A"/>
    <w:rsid w:val="008F53E8"/>
    <w:rsid w:val="00900F80"/>
    <w:rsid w:val="00901D7C"/>
    <w:rsid w:val="00902326"/>
    <w:rsid w:val="00906795"/>
    <w:rsid w:val="00910EB2"/>
    <w:rsid w:val="00911483"/>
    <w:rsid w:val="00912680"/>
    <w:rsid w:val="00915D19"/>
    <w:rsid w:val="00920603"/>
    <w:rsid w:val="0092691E"/>
    <w:rsid w:val="00927DD4"/>
    <w:rsid w:val="0093182E"/>
    <w:rsid w:val="00932CE3"/>
    <w:rsid w:val="00934C28"/>
    <w:rsid w:val="009371E7"/>
    <w:rsid w:val="009376EA"/>
    <w:rsid w:val="00937ECE"/>
    <w:rsid w:val="0094128F"/>
    <w:rsid w:val="00942B4C"/>
    <w:rsid w:val="00946F40"/>
    <w:rsid w:val="00950182"/>
    <w:rsid w:val="009557D1"/>
    <w:rsid w:val="00955CC1"/>
    <w:rsid w:val="00956D34"/>
    <w:rsid w:val="0096261F"/>
    <w:rsid w:val="009627B9"/>
    <w:rsid w:val="009639BD"/>
    <w:rsid w:val="009675B5"/>
    <w:rsid w:val="00971210"/>
    <w:rsid w:val="009713AB"/>
    <w:rsid w:val="00973496"/>
    <w:rsid w:val="0097381F"/>
    <w:rsid w:val="00974A4A"/>
    <w:rsid w:val="009775BF"/>
    <w:rsid w:val="0098014F"/>
    <w:rsid w:val="00982F2F"/>
    <w:rsid w:val="009833CB"/>
    <w:rsid w:val="009857D4"/>
    <w:rsid w:val="009867E1"/>
    <w:rsid w:val="0098694E"/>
    <w:rsid w:val="00987D71"/>
    <w:rsid w:val="00992F6D"/>
    <w:rsid w:val="00993D5E"/>
    <w:rsid w:val="00995CD5"/>
    <w:rsid w:val="0099711B"/>
    <w:rsid w:val="00997535"/>
    <w:rsid w:val="009A1144"/>
    <w:rsid w:val="009A74FA"/>
    <w:rsid w:val="009B4DBD"/>
    <w:rsid w:val="009B5270"/>
    <w:rsid w:val="009B69B3"/>
    <w:rsid w:val="009C0BDC"/>
    <w:rsid w:val="009C183C"/>
    <w:rsid w:val="009C6CDF"/>
    <w:rsid w:val="009C7183"/>
    <w:rsid w:val="009C7659"/>
    <w:rsid w:val="009D45E4"/>
    <w:rsid w:val="009D5190"/>
    <w:rsid w:val="009D57D7"/>
    <w:rsid w:val="009D7D95"/>
    <w:rsid w:val="009E12B7"/>
    <w:rsid w:val="009E1BB0"/>
    <w:rsid w:val="009E632E"/>
    <w:rsid w:val="009F1FF6"/>
    <w:rsid w:val="00A021FD"/>
    <w:rsid w:val="00A0391D"/>
    <w:rsid w:val="00A04D7E"/>
    <w:rsid w:val="00A05026"/>
    <w:rsid w:val="00A07D10"/>
    <w:rsid w:val="00A1158C"/>
    <w:rsid w:val="00A15098"/>
    <w:rsid w:val="00A15DD5"/>
    <w:rsid w:val="00A20387"/>
    <w:rsid w:val="00A20B49"/>
    <w:rsid w:val="00A21448"/>
    <w:rsid w:val="00A24F02"/>
    <w:rsid w:val="00A304DD"/>
    <w:rsid w:val="00A32140"/>
    <w:rsid w:val="00A34F8B"/>
    <w:rsid w:val="00A357EF"/>
    <w:rsid w:val="00A3625D"/>
    <w:rsid w:val="00A36DE9"/>
    <w:rsid w:val="00A3770B"/>
    <w:rsid w:val="00A379A3"/>
    <w:rsid w:val="00A41E3C"/>
    <w:rsid w:val="00A45269"/>
    <w:rsid w:val="00A4553F"/>
    <w:rsid w:val="00A4649C"/>
    <w:rsid w:val="00A46E16"/>
    <w:rsid w:val="00A51C1A"/>
    <w:rsid w:val="00A52E70"/>
    <w:rsid w:val="00A5690F"/>
    <w:rsid w:val="00A56920"/>
    <w:rsid w:val="00A61E1A"/>
    <w:rsid w:val="00A63D23"/>
    <w:rsid w:val="00A666E7"/>
    <w:rsid w:val="00A66F58"/>
    <w:rsid w:val="00A701AD"/>
    <w:rsid w:val="00A71FD9"/>
    <w:rsid w:val="00A72741"/>
    <w:rsid w:val="00A72906"/>
    <w:rsid w:val="00A743DA"/>
    <w:rsid w:val="00A81F36"/>
    <w:rsid w:val="00A83C36"/>
    <w:rsid w:val="00A91D85"/>
    <w:rsid w:val="00A93BBA"/>
    <w:rsid w:val="00A94D87"/>
    <w:rsid w:val="00A94F63"/>
    <w:rsid w:val="00A97429"/>
    <w:rsid w:val="00A97EE9"/>
    <w:rsid w:val="00AA0820"/>
    <w:rsid w:val="00AA1B98"/>
    <w:rsid w:val="00AA60B1"/>
    <w:rsid w:val="00AA7D03"/>
    <w:rsid w:val="00AB0F3F"/>
    <w:rsid w:val="00AB1224"/>
    <w:rsid w:val="00AB3FF4"/>
    <w:rsid w:val="00AB5D31"/>
    <w:rsid w:val="00AC04AD"/>
    <w:rsid w:val="00AC05DD"/>
    <w:rsid w:val="00AC0FA3"/>
    <w:rsid w:val="00AC103A"/>
    <w:rsid w:val="00AC64EA"/>
    <w:rsid w:val="00AD39FD"/>
    <w:rsid w:val="00AD6338"/>
    <w:rsid w:val="00AD634E"/>
    <w:rsid w:val="00AE7C4F"/>
    <w:rsid w:val="00AE7D4C"/>
    <w:rsid w:val="00AF122D"/>
    <w:rsid w:val="00AF229E"/>
    <w:rsid w:val="00AF2928"/>
    <w:rsid w:val="00AF48C0"/>
    <w:rsid w:val="00AF71C3"/>
    <w:rsid w:val="00B008E1"/>
    <w:rsid w:val="00B010B3"/>
    <w:rsid w:val="00B06C4C"/>
    <w:rsid w:val="00B115A2"/>
    <w:rsid w:val="00B1190D"/>
    <w:rsid w:val="00B14ACB"/>
    <w:rsid w:val="00B14C98"/>
    <w:rsid w:val="00B21016"/>
    <w:rsid w:val="00B262D5"/>
    <w:rsid w:val="00B26941"/>
    <w:rsid w:val="00B26942"/>
    <w:rsid w:val="00B33439"/>
    <w:rsid w:val="00B33A78"/>
    <w:rsid w:val="00B37678"/>
    <w:rsid w:val="00B41C82"/>
    <w:rsid w:val="00B44481"/>
    <w:rsid w:val="00B44613"/>
    <w:rsid w:val="00B47852"/>
    <w:rsid w:val="00B547F0"/>
    <w:rsid w:val="00B5557D"/>
    <w:rsid w:val="00B55AE3"/>
    <w:rsid w:val="00B56634"/>
    <w:rsid w:val="00B5671A"/>
    <w:rsid w:val="00B57AEA"/>
    <w:rsid w:val="00B60141"/>
    <w:rsid w:val="00B60C42"/>
    <w:rsid w:val="00B61EDB"/>
    <w:rsid w:val="00B62856"/>
    <w:rsid w:val="00B6296D"/>
    <w:rsid w:val="00B65394"/>
    <w:rsid w:val="00B718F9"/>
    <w:rsid w:val="00B73DEF"/>
    <w:rsid w:val="00B73DF3"/>
    <w:rsid w:val="00B7550B"/>
    <w:rsid w:val="00B934C4"/>
    <w:rsid w:val="00B93990"/>
    <w:rsid w:val="00B96045"/>
    <w:rsid w:val="00BA1AA6"/>
    <w:rsid w:val="00BB06D3"/>
    <w:rsid w:val="00BB3201"/>
    <w:rsid w:val="00BB449E"/>
    <w:rsid w:val="00BB525B"/>
    <w:rsid w:val="00BB5971"/>
    <w:rsid w:val="00BC00E6"/>
    <w:rsid w:val="00BC6D6F"/>
    <w:rsid w:val="00BD0BA4"/>
    <w:rsid w:val="00BD1E5B"/>
    <w:rsid w:val="00BD3773"/>
    <w:rsid w:val="00BE03D0"/>
    <w:rsid w:val="00BE04CB"/>
    <w:rsid w:val="00BE0710"/>
    <w:rsid w:val="00BE30AA"/>
    <w:rsid w:val="00BF4E08"/>
    <w:rsid w:val="00C0418A"/>
    <w:rsid w:val="00C050F1"/>
    <w:rsid w:val="00C06176"/>
    <w:rsid w:val="00C06C0A"/>
    <w:rsid w:val="00C06DC2"/>
    <w:rsid w:val="00C07FC5"/>
    <w:rsid w:val="00C10AB9"/>
    <w:rsid w:val="00C10BEE"/>
    <w:rsid w:val="00C1296F"/>
    <w:rsid w:val="00C13853"/>
    <w:rsid w:val="00C158C7"/>
    <w:rsid w:val="00C15F7E"/>
    <w:rsid w:val="00C20EC3"/>
    <w:rsid w:val="00C21DFE"/>
    <w:rsid w:val="00C236AA"/>
    <w:rsid w:val="00C24F5D"/>
    <w:rsid w:val="00C26ECD"/>
    <w:rsid w:val="00C30B16"/>
    <w:rsid w:val="00C33219"/>
    <w:rsid w:val="00C4098F"/>
    <w:rsid w:val="00C4511F"/>
    <w:rsid w:val="00C46A1B"/>
    <w:rsid w:val="00C47F88"/>
    <w:rsid w:val="00C5184D"/>
    <w:rsid w:val="00C51B40"/>
    <w:rsid w:val="00C529A2"/>
    <w:rsid w:val="00C560BF"/>
    <w:rsid w:val="00C566AF"/>
    <w:rsid w:val="00C57D46"/>
    <w:rsid w:val="00C60F9D"/>
    <w:rsid w:val="00C674E5"/>
    <w:rsid w:val="00C6790F"/>
    <w:rsid w:val="00C708E7"/>
    <w:rsid w:val="00C709FB"/>
    <w:rsid w:val="00C726E6"/>
    <w:rsid w:val="00C77889"/>
    <w:rsid w:val="00C77E9A"/>
    <w:rsid w:val="00C808AD"/>
    <w:rsid w:val="00C8242C"/>
    <w:rsid w:val="00C82849"/>
    <w:rsid w:val="00C86F79"/>
    <w:rsid w:val="00C87D9A"/>
    <w:rsid w:val="00C9232C"/>
    <w:rsid w:val="00C9509D"/>
    <w:rsid w:val="00CA2A73"/>
    <w:rsid w:val="00CB430D"/>
    <w:rsid w:val="00CC1374"/>
    <w:rsid w:val="00CC1DD0"/>
    <w:rsid w:val="00CC20E0"/>
    <w:rsid w:val="00CC42FE"/>
    <w:rsid w:val="00CC44C7"/>
    <w:rsid w:val="00CC4884"/>
    <w:rsid w:val="00CC73BE"/>
    <w:rsid w:val="00CC7D78"/>
    <w:rsid w:val="00CD1ABD"/>
    <w:rsid w:val="00CD1D36"/>
    <w:rsid w:val="00CD2AF9"/>
    <w:rsid w:val="00CD3B7D"/>
    <w:rsid w:val="00CE0368"/>
    <w:rsid w:val="00CE1721"/>
    <w:rsid w:val="00CE38D3"/>
    <w:rsid w:val="00CF1EDD"/>
    <w:rsid w:val="00CF3EB8"/>
    <w:rsid w:val="00D04415"/>
    <w:rsid w:val="00D059D6"/>
    <w:rsid w:val="00D05DE1"/>
    <w:rsid w:val="00D07F5C"/>
    <w:rsid w:val="00D11B52"/>
    <w:rsid w:val="00D12C62"/>
    <w:rsid w:val="00D13C85"/>
    <w:rsid w:val="00D146B9"/>
    <w:rsid w:val="00D147F4"/>
    <w:rsid w:val="00D163D5"/>
    <w:rsid w:val="00D16950"/>
    <w:rsid w:val="00D1702D"/>
    <w:rsid w:val="00D2415B"/>
    <w:rsid w:val="00D26761"/>
    <w:rsid w:val="00D3396A"/>
    <w:rsid w:val="00D33FA2"/>
    <w:rsid w:val="00D41686"/>
    <w:rsid w:val="00D41D92"/>
    <w:rsid w:val="00D41EBD"/>
    <w:rsid w:val="00D428FF"/>
    <w:rsid w:val="00D4438B"/>
    <w:rsid w:val="00D444AA"/>
    <w:rsid w:val="00D44E92"/>
    <w:rsid w:val="00D44F71"/>
    <w:rsid w:val="00D45501"/>
    <w:rsid w:val="00D50000"/>
    <w:rsid w:val="00D55499"/>
    <w:rsid w:val="00D627B5"/>
    <w:rsid w:val="00D63C8F"/>
    <w:rsid w:val="00D6547C"/>
    <w:rsid w:val="00D701DF"/>
    <w:rsid w:val="00D733E3"/>
    <w:rsid w:val="00D73A20"/>
    <w:rsid w:val="00D75B1A"/>
    <w:rsid w:val="00D82891"/>
    <w:rsid w:val="00D94B3A"/>
    <w:rsid w:val="00D94EE2"/>
    <w:rsid w:val="00DA2D13"/>
    <w:rsid w:val="00DA679E"/>
    <w:rsid w:val="00DA71A9"/>
    <w:rsid w:val="00DA760E"/>
    <w:rsid w:val="00DB09A1"/>
    <w:rsid w:val="00DB133E"/>
    <w:rsid w:val="00DB1F10"/>
    <w:rsid w:val="00DB3A5F"/>
    <w:rsid w:val="00DB4D82"/>
    <w:rsid w:val="00DC5285"/>
    <w:rsid w:val="00DC747C"/>
    <w:rsid w:val="00DC7C0C"/>
    <w:rsid w:val="00DD2069"/>
    <w:rsid w:val="00DD5F56"/>
    <w:rsid w:val="00DD682B"/>
    <w:rsid w:val="00DD6908"/>
    <w:rsid w:val="00DE30D4"/>
    <w:rsid w:val="00DE3AB2"/>
    <w:rsid w:val="00DE62A3"/>
    <w:rsid w:val="00DF1E3F"/>
    <w:rsid w:val="00DF4285"/>
    <w:rsid w:val="00DF5736"/>
    <w:rsid w:val="00E0169A"/>
    <w:rsid w:val="00E03F50"/>
    <w:rsid w:val="00E066E2"/>
    <w:rsid w:val="00E107B2"/>
    <w:rsid w:val="00E109E0"/>
    <w:rsid w:val="00E11C21"/>
    <w:rsid w:val="00E121F5"/>
    <w:rsid w:val="00E12487"/>
    <w:rsid w:val="00E128E1"/>
    <w:rsid w:val="00E14F88"/>
    <w:rsid w:val="00E23058"/>
    <w:rsid w:val="00E25B53"/>
    <w:rsid w:val="00E26806"/>
    <w:rsid w:val="00E268E4"/>
    <w:rsid w:val="00E26C32"/>
    <w:rsid w:val="00E2753D"/>
    <w:rsid w:val="00E30800"/>
    <w:rsid w:val="00E412E4"/>
    <w:rsid w:val="00E41ED7"/>
    <w:rsid w:val="00E47148"/>
    <w:rsid w:val="00E47F36"/>
    <w:rsid w:val="00E557E4"/>
    <w:rsid w:val="00E57B30"/>
    <w:rsid w:val="00E60E7E"/>
    <w:rsid w:val="00E65515"/>
    <w:rsid w:val="00E67E1C"/>
    <w:rsid w:val="00E7043D"/>
    <w:rsid w:val="00E728E4"/>
    <w:rsid w:val="00E755C7"/>
    <w:rsid w:val="00E81536"/>
    <w:rsid w:val="00E83AE8"/>
    <w:rsid w:val="00E8774E"/>
    <w:rsid w:val="00E9152C"/>
    <w:rsid w:val="00E93124"/>
    <w:rsid w:val="00E975F6"/>
    <w:rsid w:val="00EA0338"/>
    <w:rsid w:val="00EA1001"/>
    <w:rsid w:val="00EA2AF4"/>
    <w:rsid w:val="00EA3B38"/>
    <w:rsid w:val="00EB270A"/>
    <w:rsid w:val="00EB3627"/>
    <w:rsid w:val="00EB6299"/>
    <w:rsid w:val="00EC0A79"/>
    <w:rsid w:val="00EC2620"/>
    <w:rsid w:val="00EC55A1"/>
    <w:rsid w:val="00ED276E"/>
    <w:rsid w:val="00ED3C30"/>
    <w:rsid w:val="00ED4379"/>
    <w:rsid w:val="00ED6EC8"/>
    <w:rsid w:val="00EE3992"/>
    <w:rsid w:val="00EE4A66"/>
    <w:rsid w:val="00EE5C89"/>
    <w:rsid w:val="00EF055E"/>
    <w:rsid w:val="00EF65B7"/>
    <w:rsid w:val="00EF7F52"/>
    <w:rsid w:val="00F002EB"/>
    <w:rsid w:val="00F01FFE"/>
    <w:rsid w:val="00F02888"/>
    <w:rsid w:val="00F03FE2"/>
    <w:rsid w:val="00F04486"/>
    <w:rsid w:val="00F061EC"/>
    <w:rsid w:val="00F11B8A"/>
    <w:rsid w:val="00F1263F"/>
    <w:rsid w:val="00F12AF3"/>
    <w:rsid w:val="00F13163"/>
    <w:rsid w:val="00F16202"/>
    <w:rsid w:val="00F168F5"/>
    <w:rsid w:val="00F17B36"/>
    <w:rsid w:val="00F22CC5"/>
    <w:rsid w:val="00F23029"/>
    <w:rsid w:val="00F23816"/>
    <w:rsid w:val="00F23982"/>
    <w:rsid w:val="00F27B48"/>
    <w:rsid w:val="00F314DA"/>
    <w:rsid w:val="00F3204F"/>
    <w:rsid w:val="00F3215F"/>
    <w:rsid w:val="00F345D3"/>
    <w:rsid w:val="00F34CA9"/>
    <w:rsid w:val="00F3607C"/>
    <w:rsid w:val="00F41091"/>
    <w:rsid w:val="00F50E64"/>
    <w:rsid w:val="00F5204E"/>
    <w:rsid w:val="00F52573"/>
    <w:rsid w:val="00F52825"/>
    <w:rsid w:val="00F536A2"/>
    <w:rsid w:val="00F54984"/>
    <w:rsid w:val="00F57826"/>
    <w:rsid w:val="00F6251D"/>
    <w:rsid w:val="00F70EE8"/>
    <w:rsid w:val="00F71757"/>
    <w:rsid w:val="00F722DF"/>
    <w:rsid w:val="00F7236C"/>
    <w:rsid w:val="00F76B35"/>
    <w:rsid w:val="00F7702C"/>
    <w:rsid w:val="00F77B38"/>
    <w:rsid w:val="00F83120"/>
    <w:rsid w:val="00F90CD2"/>
    <w:rsid w:val="00F94ABF"/>
    <w:rsid w:val="00FA039F"/>
    <w:rsid w:val="00FA05F7"/>
    <w:rsid w:val="00FA1295"/>
    <w:rsid w:val="00FA19A3"/>
    <w:rsid w:val="00FA224B"/>
    <w:rsid w:val="00FA4CF6"/>
    <w:rsid w:val="00FA4E17"/>
    <w:rsid w:val="00FA5C0C"/>
    <w:rsid w:val="00FA5EFD"/>
    <w:rsid w:val="00FA64D2"/>
    <w:rsid w:val="00FB01B1"/>
    <w:rsid w:val="00FB193B"/>
    <w:rsid w:val="00FB1A74"/>
    <w:rsid w:val="00FB638C"/>
    <w:rsid w:val="00FB7F33"/>
    <w:rsid w:val="00FC072E"/>
    <w:rsid w:val="00FC517A"/>
    <w:rsid w:val="00FC71CA"/>
    <w:rsid w:val="00FD5C33"/>
    <w:rsid w:val="00FE16BC"/>
    <w:rsid w:val="00FE6607"/>
    <w:rsid w:val="00FE6EA5"/>
    <w:rsid w:val="00FE6F4A"/>
    <w:rsid w:val="00FF75A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AD8BAF"/>
  <w15:docId w15:val="{A1D5FAF8-18EC-4822-8A35-31693639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jc w:val="center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708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ascii="Calibri" w:eastAsia="Calibri" w:hAnsi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ascii="Calibri" w:eastAsia="Calibri" w:hAnsi="Calibri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ascii="Calibri" w:eastAsia="Calibri" w:hAnsi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  <w:b/>
    </w:rPr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5z0">
    <w:name w:val="WW8Num5z0"/>
    <w:rPr>
      <w:sz w:val="24"/>
    </w:rPr>
  </w:style>
  <w:style w:type="character" w:customStyle="1" w:styleId="WW8Num9z0">
    <w:name w:val="WW8Num9z0"/>
    <w:rPr>
      <w:color w:val="00000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Arial" w:hAnsi="Arial"/>
      <w:color w:val="auto"/>
      <w:sz w:val="20"/>
      <w:szCs w:val="20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32z1">
    <w:name w:val="WW8Num32z1"/>
    <w:rPr>
      <w:rFonts w:ascii="Times New Roman" w:eastAsia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Pr>
      <w:rFonts w:ascii="Arial" w:hAnsi="Arial"/>
      <w:b/>
      <w:i w:val="0"/>
      <w:sz w:val="20"/>
    </w:rPr>
  </w:style>
  <w:style w:type="character" w:customStyle="1" w:styleId="WW8Num44z1">
    <w:name w:val="WW8Num44z1"/>
    <w:rPr>
      <w:rFonts w:ascii="Times New Roman" w:hAnsi="Times New Roman" w:cs="Times New Roman"/>
      <w:sz w:val="24"/>
    </w:rPr>
  </w:style>
  <w:style w:type="character" w:customStyle="1" w:styleId="WW8Num45z0">
    <w:name w:val="WW8Num45z0"/>
    <w:rPr>
      <w:rFonts w:ascii="Arial" w:hAnsi="Arial"/>
    </w:rPr>
  </w:style>
  <w:style w:type="character" w:customStyle="1" w:styleId="WW8Num48z0">
    <w:name w:val="WW8Num48z0"/>
    <w:rPr>
      <w:rFonts w:ascii="Times New Roman" w:eastAsia="Times New Roman" w:hAnsi="Times New Roman" w:cs="Times New Roman"/>
      <w:b/>
    </w:rPr>
  </w:style>
  <w:style w:type="character" w:customStyle="1" w:styleId="WW8Num48z1">
    <w:name w:val="WW8Num48z1"/>
    <w:rPr>
      <w:rFonts w:ascii="Courier New" w:hAnsi="Courier New"/>
    </w:rPr>
  </w:style>
  <w:style w:type="character" w:customStyle="1" w:styleId="WW8Num48z2">
    <w:name w:val="WW8Num48z2"/>
    <w:rPr>
      <w:rFonts w:ascii="Wingdings" w:hAnsi="Wingdings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Arial" w:hAnsi="Arial"/>
      <w:color w:val="00000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705" w:hanging="705"/>
    </w:pPr>
    <w:rPr>
      <w:rFonts w:ascii="Arial" w:hAnsi="Arial"/>
      <w:color w:val="000000"/>
    </w:rPr>
  </w:style>
  <w:style w:type="paragraph" w:customStyle="1" w:styleId="Tekstpodstawowywcity21">
    <w:name w:val="Tekst podstawowy wcięty 21"/>
    <w:basedOn w:val="Normalny"/>
    <w:pPr>
      <w:ind w:left="705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pPr>
      <w:ind w:left="227" w:hanging="227"/>
    </w:pPr>
    <w:rPr>
      <w:rFonts w:ascii="Arial" w:hAnsi="Arial"/>
      <w:color w:val="000000"/>
    </w:rPr>
  </w:style>
  <w:style w:type="paragraph" w:customStyle="1" w:styleId="Tekstpodstawowy21">
    <w:name w:val="Tekst podstawowy 21"/>
    <w:basedOn w:val="Normalny"/>
    <w:rPr>
      <w:color w:val="000000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pPr>
      <w:jc w:val="center"/>
    </w:pPr>
    <w:rPr>
      <w:b/>
      <w:color w:val="000000"/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overflowPunct w:val="0"/>
      <w:autoSpaceDE w:val="0"/>
      <w:ind w:firstLine="708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093F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AD634E"/>
    <w:rPr>
      <w:lang w:eastAsia="ar-SA"/>
    </w:rPr>
  </w:style>
  <w:style w:type="paragraph" w:customStyle="1" w:styleId="Tekstkomentarza2">
    <w:name w:val="Tekst komentarza2"/>
    <w:basedOn w:val="Normalny"/>
    <w:rsid w:val="00854D45"/>
  </w:style>
  <w:style w:type="paragraph" w:styleId="Tekstpodstawowywcity2">
    <w:name w:val="Body Text Indent 2"/>
    <w:basedOn w:val="Normalny"/>
    <w:rsid w:val="009639BD"/>
    <w:pPr>
      <w:spacing w:after="120" w:line="480" w:lineRule="auto"/>
      <w:ind w:left="283"/>
    </w:pPr>
  </w:style>
  <w:style w:type="character" w:customStyle="1" w:styleId="NagwekZnak">
    <w:name w:val="Nagłówek Znak"/>
    <w:link w:val="Nagwek"/>
    <w:semiHidden/>
    <w:rsid w:val="00263D1D"/>
    <w:rPr>
      <w:lang w:val="pl-PL" w:eastAsia="ar-SA" w:bidi="ar-SA"/>
    </w:rPr>
  </w:style>
  <w:style w:type="paragraph" w:styleId="Tekstpodstawowy2">
    <w:name w:val="Body Text 2"/>
    <w:basedOn w:val="Normalny"/>
    <w:link w:val="Tekstpodstawowy2Znak"/>
    <w:rsid w:val="00EB270A"/>
    <w:pPr>
      <w:spacing w:after="120" w:line="480" w:lineRule="auto"/>
    </w:pPr>
  </w:style>
  <w:style w:type="paragraph" w:customStyle="1" w:styleId="WW-Tekstpodstawowy3">
    <w:name w:val="WW-Tekst podstawowy 3"/>
    <w:basedOn w:val="Normalny"/>
    <w:rsid w:val="00EE4A66"/>
    <w:pPr>
      <w:spacing w:line="360" w:lineRule="auto"/>
      <w:jc w:val="both"/>
    </w:pPr>
    <w:rPr>
      <w:rFonts w:ascii="Arial" w:hAnsi="Arial" w:cs="Arial"/>
      <w:szCs w:val="24"/>
    </w:rPr>
  </w:style>
  <w:style w:type="paragraph" w:customStyle="1" w:styleId="ListParagraph1">
    <w:name w:val="List Paragraph1"/>
    <w:basedOn w:val="Normalny"/>
    <w:link w:val="ListParagraphChar"/>
    <w:rsid w:val="002E5AA1"/>
    <w:pPr>
      <w:ind w:left="720"/>
    </w:pPr>
  </w:style>
  <w:style w:type="character" w:customStyle="1" w:styleId="Tekstpodstawowy2Znak">
    <w:name w:val="Tekst podstawowy 2 Znak"/>
    <w:link w:val="Tekstpodstawowy2"/>
    <w:semiHidden/>
    <w:locked/>
    <w:rsid w:val="002E5AA1"/>
    <w:rPr>
      <w:lang w:val="pl-PL" w:eastAsia="ar-SA" w:bidi="ar-SA"/>
    </w:rPr>
  </w:style>
  <w:style w:type="character" w:customStyle="1" w:styleId="ListParagraphChar">
    <w:name w:val="List Paragraph Char"/>
    <w:link w:val="ListParagraph1"/>
    <w:locked/>
    <w:rsid w:val="002E5AA1"/>
    <w:rPr>
      <w:lang w:val="pl-PL" w:eastAsia="ar-SA" w:bidi="ar-SA"/>
    </w:rPr>
  </w:style>
  <w:style w:type="paragraph" w:styleId="Bezodstpw">
    <w:name w:val="No Spacing"/>
    <w:qFormat/>
    <w:rsid w:val="00282B26"/>
    <w:p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282B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Normal1">
    <w:name w:val="Normal1"/>
    <w:basedOn w:val="Normalny"/>
    <w:rsid w:val="00282B26"/>
    <w:pPr>
      <w:widowControl w:val="0"/>
      <w:autoSpaceDE w:val="0"/>
    </w:pPr>
    <w:rPr>
      <w:sz w:val="24"/>
      <w:szCs w:val="24"/>
      <w:lang w:eastAsia="pl-PL" w:bidi="pl-PL"/>
    </w:rPr>
  </w:style>
  <w:style w:type="character" w:customStyle="1" w:styleId="TytuZnak">
    <w:name w:val="Tytuł Znak"/>
    <w:link w:val="Tytu"/>
    <w:uiPriority w:val="99"/>
    <w:locked/>
    <w:rsid w:val="00282B26"/>
    <w:rPr>
      <w:b/>
      <w:color w:val="000000"/>
      <w:sz w:val="24"/>
      <w:lang w:val="pl-PL" w:eastAsia="ar-SA" w:bidi="ar-SA"/>
    </w:rPr>
  </w:style>
  <w:style w:type="paragraph" w:customStyle="1" w:styleId="Tekstpodstawowy22">
    <w:name w:val="Tekst podstawowy 22"/>
    <w:basedOn w:val="Normalny"/>
    <w:rsid w:val="00282B26"/>
    <w:pPr>
      <w:overflowPunct w:val="0"/>
      <w:autoSpaceDE w:val="0"/>
      <w:ind w:firstLine="708"/>
      <w:jc w:val="both"/>
      <w:textAlignment w:val="baseline"/>
    </w:pPr>
    <w:rPr>
      <w:rFonts w:eastAsia="Calibri"/>
      <w:sz w:val="24"/>
    </w:rPr>
  </w:style>
  <w:style w:type="character" w:customStyle="1" w:styleId="TekstpodstawowyZnak">
    <w:name w:val="Tekst podstawowy Znak"/>
    <w:link w:val="Tekstpodstawowy"/>
    <w:locked/>
    <w:rsid w:val="00282B26"/>
    <w:rPr>
      <w:rFonts w:ascii="Arial" w:hAnsi="Arial"/>
      <w:color w:val="000000"/>
      <w:lang w:val="pl-PL" w:eastAsia="ar-SA" w:bidi="ar-SA"/>
    </w:rPr>
  </w:style>
  <w:style w:type="paragraph" w:styleId="Akapitzlist">
    <w:name w:val="List Paragraph"/>
    <w:basedOn w:val="Normalny"/>
    <w:link w:val="AkapitzlistZnak"/>
    <w:uiPriority w:val="34"/>
    <w:qFormat/>
    <w:rsid w:val="007E0461"/>
    <w:pPr>
      <w:suppressAutoHyphens w:val="0"/>
      <w:ind w:left="720"/>
      <w:contextualSpacing/>
    </w:pPr>
    <w:rPr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E0461"/>
    <w:rPr>
      <w:sz w:val="24"/>
      <w:szCs w:val="24"/>
      <w:lang w:val="pl-PL" w:eastAsia="pl-PL" w:bidi="ar-SA"/>
    </w:rPr>
  </w:style>
  <w:style w:type="character" w:customStyle="1" w:styleId="BodyText2Char">
    <w:name w:val="Body Text 2 Char"/>
    <w:semiHidden/>
    <w:locked/>
    <w:rsid w:val="00E728E4"/>
    <w:rPr>
      <w:lang w:val="pl-PL" w:eastAsia="ar-SA" w:bidi="ar-SA"/>
    </w:rPr>
  </w:style>
  <w:style w:type="character" w:styleId="Hipercze">
    <w:name w:val="Hyperlink"/>
    <w:rsid w:val="003C3DC3"/>
    <w:rPr>
      <w:color w:val="0000FF"/>
      <w:u w:val="single"/>
    </w:rPr>
  </w:style>
  <w:style w:type="character" w:styleId="Odwoaniedokomentarza">
    <w:name w:val="annotation reference"/>
    <w:semiHidden/>
    <w:rsid w:val="00ED6E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D6EC8"/>
  </w:style>
  <w:style w:type="paragraph" w:styleId="Tematkomentarza">
    <w:name w:val="annotation subject"/>
    <w:basedOn w:val="Tekstkomentarza"/>
    <w:next w:val="Tekstkomentarza"/>
    <w:semiHidden/>
    <w:rsid w:val="00ED6EC8"/>
    <w:rPr>
      <w:b/>
      <w:bCs/>
    </w:rPr>
  </w:style>
  <w:style w:type="character" w:customStyle="1" w:styleId="TekstkomentarzaZnak">
    <w:name w:val="Tekst komentarza Znak"/>
    <w:link w:val="Tekstkomentarza"/>
    <w:semiHidden/>
    <w:rsid w:val="00DA2D13"/>
    <w:rPr>
      <w:lang w:eastAsia="ar-SA"/>
    </w:rPr>
  </w:style>
  <w:style w:type="paragraph" w:customStyle="1" w:styleId="Akapitzlist1">
    <w:name w:val="Akapit z listą1"/>
    <w:basedOn w:val="Normalny"/>
    <w:rsid w:val="003333EB"/>
    <w:pPr>
      <w:autoSpaceDN w:val="0"/>
      <w:spacing w:after="160"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uiPriority w:val="2"/>
    <w:qFormat/>
    <w:rsid w:val="000116E7"/>
    <w:pPr>
      <w:numPr>
        <w:numId w:val="28"/>
      </w:numPr>
      <w:suppressAutoHyphens w:val="0"/>
      <w:spacing w:after="120" w:line="276" w:lineRule="auto"/>
      <w:ind w:left="357" w:hanging="357"/>
    </w:pPr>
    <w:rPr>
      <w:rFonts w:ascii="Calibri" w:hAnsi="Calibri" w:cs="Calibri"/>
      <w:sz w:val="22"/>
      <w:szCs w:val="22"/>
      <w:lang w:eastAsia="pl-PL"/>
    </w:rPr>
  </w:style>
  <w:style w:type="paragraph" w:customStyle="1" w:styleId="pubkt2">
    <w:name w:val="pubkt 2"/>
    <w:basedOn w:val="punkt"/>
    <w:qFormat/>
    <w:rsid w:val="000116E7"/>
    <w:pPr>
      <w:numPr>
        <w:ilvl w:val="1"/>
      </w:numPr>
      <w:tabs>
        <w:tab w:val="num" w:pos="360"/>
      </w:tabs>
      <w:ind w:left="1364"/>
    </w:pPr>
  </w:style>
  <w:style w:type="character" w:customStyle="1" w:styleId="punktZnak">
    <w:name w:val="punkt Znak"/>
    <w:link w:val="punkt"/>
    <w:uiPriority w:val="2"/>
    <w:rsid w:val="000116E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EDA33-8925-4388-BA48-C7656F7D278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FA2DB00-15AA-4B81-B6E5-020C4F77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9</Pages>
  <Words>3123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</vt:lpstr>
    </vt:vector>
  </TitlesOfParts>
  <Company>WAK</Company>
  <LinksUpToDate>false</LinksUpToDate>
  <CharactersWithSpaces>21823</CharactersWithSpaces>
  <SharedDoc>false</SharedDoc>
  <HLinks>
    <vt:vector size="12" baseType="variant">
      <vt:variant>
        <vt:i4>7143526</vt:i4>
      </vt:variant>
      <vt:variant>
        <vt:i4>3</vt:i4>
      </vt:variant>
      <vt:variant>
        <vt:i4>0</vt:i4>
      </vt:variant>
      <vt:variant>
        <vt:i4>5</vt:i4>
      </vt:variant>
      <vt:variant>
        <vt:lpwstr>http://kpwgdynia.wp.mil.pl/pl/23.html*</vt:lpwstr>
      </vt:variant>
      <vt:variant>
        <vt:lpwstr/>
      </vt:variant>
      <vt:variant>
        <vt:i4>4653066</vt:i4>
      </vt:variant>
      <vt:variant>
        <vt:i4>0</vt:i4>
      </vt:variant>
      <vt:variant>
        <vt:i4>0</vt:i4>
      </vt:variant>
      <vt:variant>
        <vt:i4>5</vt:i4>
      </vt:variant>
      <vt:variant>
        <vt:lpwstr>http://kpwgdynia.wp.mil.pl/pl/23.html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</dc:title>
  <dc:subject/>
  <dc:creator>Sla</dc:creator>
  <cp:keywords/>
  <cp:lastModifiedBy>KUCHARSKA Katarzyna</cp:lastModifiedBy>
  <cp:revision>107</cp:revision>
  <cp:lastPrinted>2025-04-02T11:05:00Z</cp:lastPrinted>
  <dcterms:created xsi:type="dcterms:W3CDTF">2022-12-16T10:10:00Z</dcterms:created>
  <dcterms:modified xsi:type="dcterms:W3CDTF">2025-07-15T10:31:00Z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f85c35ff-a9da-4a29-aae1-29c5a19f1f02</vt:lpwstr>
  </property>
  <property fmtid="{D5CDD505-2E9C-101B-9397-08002B2CF9AE}" pid="3" name="bjSaver">
    <vt:lpwstr>GClypJj2r5Dq8UQ6JAgV0BIYCVCZ/o2X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